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33F9C" w:rsidRDefault="008E3E4A">
      <w:pPr>
        <w:widowControl/>
        <w:spacing w:line="192" w:lineRule="auto"/>
        <w:jc w:val="center"/>
        <w:rPr>
          <w:b/>
          <w:bCs/>
          <w:sz w:val="36"/>
          <w:szCs w:val="36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723900" cy="9525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3E4A" w:rsidRDefault="008E3E4A">
      <w:pPr>
        <w:widowControl/>
        <w:spacing w:line="192" w:lineRule="auto"/>
        <w:jc w:val="center"/>
        <w:rPr>
          <w:b/>
          <w:bCs/>
          <w:sz w:val="36"/>
          <w:szCs w:val="36"/>
        </w:rPr>
      </w:pPr>
    </w:p>
    <w:tbl>
      <w:tblPr>
        <w:tblW w:w="0" w:type="auto"/>
        <w:tblInd w:w="-332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0512"/>
      </w:tblGrid>
      <w:tr w:rsidR="00A33F9C">
        <w:tc>
          <w:tcPr>
            <w:tcW w:w="10512" w:type="dxa"/>
            <w:shd w:val="clear" w:color="auto" w:fill="auto"/>
            <w:vAlign w:val="center"/>
          </w:tcPr>
          <w:p w:rsidR="008E3E4A" w:rsidRDefault="008E3E4A">
            <w:pPr>
              <w:snapToGrid w:val="0"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 xml:space="preserve">КОМИТЕТ МЕСТНОГО САМОУПРАВЛЕНИЯ </w:t>
            </w:r>
          </w:p>
          <w:p w:rsidR="008E3E4A" w:rsidRDefault="008E3E4A">
            <w:pPr>
              <w:snapToGrid w:val="0"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МАЙСКОГО СЕЛЬСОВЕТА</w:t>
            </w:r>
          </w:p>
          <w:p w:rsidR="008E3E4A" w:rsidRDefault="0035514E">
            <w:pPr>
              <w:snapToGrid w:val="0"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 xml:space="preserve"> МАЛОСЕРДОБИНСКОГО РАЙОНА </w:t>
            </w:r>
          </w:p>
          <w:p w:rsidR="008E3E4A" w:rsidRDefault="0035514E">
            <w:pPr>
              <w:snapToGrid w:val="0"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ПЕНЗЕНСКОЙ ОБЛАСТИ</w:t>
            </w:r>
            <w:r w:rsidR="008E3E4A">
              <w:rPr>
                <w:b/>
                <w:bCs/>
                <w:sz w:val="36"/>
                <w:szCs w:val="36"/>
              </w:rPr>
              <w:t xml:space="preserve"> </w:t>
            </w:r>
          </w:p>
          <w:p w:rsidR="00A33F9C" w:rsidRDefault="008E3E4A">
            <w:pPr>
              <w:snapToGrid w:val="0"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СЕДЬМОГО СОЗЫВА</w:t>
            </w:r>
          </w:p>
        </w:tc>
      </w:tr>
      <w:tr w:rsidR="00A33F9C">
        <w:trPr>
          <w:trHeight w:val="229"/>
        </w:trPr>
        <w:tc>
          <w:tcPr>
            <w:tcW w:w="10512" w:type="dxa"/>
            <w:shd w:val="clear" w:color="auto" w:fill="auto"/>
            <w:vAlign w:val="center"/>
          </w:tcPr>
          <w:p w:rsidR="00A33F9C" w:rsidRDefault="00A33F9C">
            <w:pPr>
              <w:widowControl/>
              <w:snapToGrid w:val="0"/>
              <w:spacing w:line="192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A33F9C">
        <w:trPr>
          <w:trHeight w:val="368"/>
        </w:trPr>
        <w:tc>
          <w:tcPr>
            <w:tcW w:w="10512" w:type="dxa"/>
            <w:shd w:val="clear" w:color="auto" w:fill="auto"/>
            <w:vAlign w:val="center"/>
          </w:tcPr>
          <w:p w:rsidR="00A33F9C" w:rsidRPr="008E3E4A" w:rsidRDefault="008E3E4A">
            <w:pPr>
              <w:widowControl/>
              <w:snapToGrid w:val="0"/>
              <w:spacing w:line="192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РЕШЕНИЕ</w:t>
            </w:r>
          </w:p>
        </w:tc>
      </w:tr>
    </w:tbl>
    <w:p w:rsidR="00A33F9C" w:rsidRDefault="00A33F9C">
      <w:pPr>
        <w:widowControl/>
        <w:spacing w:line="192" w:lineRule="auto"/>
        <w:jc w:val="center"/>
      </w:pPr>
    </w:p>
    <w:p w:rsidR="00A33F9C" w:rsidRDefault="00CB465E">
      <w:pPr>
        <w:widowControl/>
        <w:spacing w:line="192" w:lineRule="auto"/>
        <w:jc w:val="center"/>
        <w:rPr>
          <w:sz w:val="28"/>
          <w:szCs w:val="28"/>
        </w:rPr>
      </w:pPr>
      <w:r w:rsidRPr="00CB465E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204.9pt;margin-top:-1.4pt;width:231.75pt;height:33.1pt;z-index:251657728;visibility:visible;mso-wrap-distance-left:9.05pt;mso-wrap-distance-right:9.05pt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" stroked="f">
            <v:fill opacity="0"/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84"/>
                    <w:gridCol w:w="2835"/>
                    <w:gridCol w:w="397"/>
                    <w:gridCol w:w="1134"/>
                  </w:tblGrid>
                  <w:tr w:rsidR="000B7D30">
                    <w:tc>
                      <w:tcPr>
                        <w:tcW w:w="284" w:type="dxa"/>
                        <w:shd w:val="clear" w:color="auto" w:fill="auto"/>
                        <w:vAlign w:val="bottom"/>
                      </w:tcPr>
                      <w:p w:rsidR="000B7D30" w:rsidRDefault="000B7D30">
                        <w:pPr>
                          <w:widowControl/>
                          <w:snapToGrid w:val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от</w:t>
                        </w:r>
                      </w:p>
                    </w:tc>
                    <w:tc>
                      <w:tcPr>
                        <w:tcW w:w="2835" w:type="dxa"/>
                        <w:tcBorders>
                          <w:bottom w:val="single" w:sz="4" w:space="0" w:color="000000"/>
                        </w:tcBorders>
                        <w:shd w:val="clear" w:color="auto" w:fill="auto"/>
                      </w:tcPr>
                      <w:p w:rsidR="000B7D30" w:rsidRPr="00E64482" w:rsidRDefault="00E0401D" w:rsidP="00A76E55">
                        <w:pPr>
                          <w:pStyle w:val="ConsPlusNormal"/>
                          <w:widowControl/>
                          <w:snapToGrid w:val="0"/>
                          <w:ind w:firstLine="0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15</w:t>
                        </w:r>
                        <w:r w:rsidR="000B7D30">
                          <w:rPr>
                            <w:rFonts w:ascii="Times New Roman" w:hAnsi="Times New Roman"/>
                            <w:sz w:val="24"/>
                            <w:szCs w:val="24"/>
                            <w:lang w:val="en-US"/>
                          </w:rPr>
                          <w:t>.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11</w:t>
                        </w:r>
                        <w:r w:rsidR="000B7D30">
                          <w:rPr>
                            <w:rFonts w:ascii="Times New Roman" w:hAnsi="Times New Roman"/>
                            <w:sz w:val="24"/>
                            <w:szCs w:val="24"/>
                            <w:lang w:val="en-US"/>
                          </w:rPr>
                          <w:t>.</w:t>
                        </w:r>
                        <w:r w:rsidR="00E64482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202</w:t>
                        </w:r>
                        <w:r w:rsidR="00A76E5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bottom"/>
                      </w:tcPr>
                      <w:p w:rsidR="000B7D30" w:rsidRDefault="000B7D30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№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single" w:sz="4" w:space="0" w:color="000000"/>
                        </w:tcBorders>
                        <w:shd w:val="clear" w:color="auto" w:fill="auto"/>
                      </w:tcPr>
                      <w:p w:rsidR="000B7D30" w:rsidRPr="00E64482" w:rsidRDefault="008E3E4A" w:rsidP="008E3E4A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174-</w:t>
                        </w:r>
                        <w:r w:rsidR="00E0401D">
                          <w:rPr>
                            <w:sz w:val="24"/>
                            <w:szCs w:val="24"/>
                          </w:rPr>
                          <w:t>74/7</w:t>
                        </w:r>
                      </w:p>
                    </w:tc>
                  </w:tr>
                  <w:tr w:rsidR="000B7D30">
                    <w:tc>
                      <w:tcPr>
                        <w:tcW w:w="4650" w:type="dxa"/>
                        <w:gridSpan w:val="4"/>
                        <w:shd w:val="clear" w:color="auto" w:fill="auto"/>
                      </w:tcPr>
                      <w:p w:rsidR="000B7D30" w:rsidRDefault="000B7D30">
                        <w:pPr>
                          <w:widowControl/>
                          <w:snapToGrid w:val="0"/>
                          <w:jc w:val="center"/>
                          <w:rPr>
                            <w:sz w:val="10"/>
                          </w:rPr>
                        </w:pPr>
                      </w:p>
                      <w:p w:rsidR="000B7D30" w:rsidRDefault="000B7D30" w:rsidP="008E3E4A">
                        <w:pPr>
                          <w:widowControl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с. Ма</w:t>
                        </w:r>
                        <w:r w:rsidR="008E3E4A">
                          <w:rPr>
                            <w:sz w:val="24"/>
                          </w:rPr>
                          <w:t>йское</w:t>
                        </w:r>
                      </w:p>
                    </w:tc>
                  </w:tr>
                </w:tbl>
                <w:p w:rsidR="000B7D30" w:rsidRDefault="000B7D30"/>
              </w:txbxContent>
            </v:textbox>
            <w10:wrap type="square" side="largest" anchorx="page"/>
          </v:shape>
        </w:pict>
      </w:r>
    </w:p>
    <w:p w:rsidR="00A33F9C" w:rsidRDefault="00A33F9C">
      <w:pPr>
        <w:shd w:val="clear" w:color="auto" w:fill="FFFFFF"/>
        <w:spacing w:line="276" w:lineRule="exact"/>
        <w:jc w:val="center"/>
        <w:rPr>
          <w:color w:val="212121"/>
          <w:spacing w:val="-2"/>
          <w:sz w:val="24"/>
          <w:szCs w:val="24"/>
        </w:rPr>
      </w:pPr>
    </w:p>
    <w:p w:rsidR="00A33F9C" w:rsidRDefault="00A33F9C">
      <w:pPr>
        <w:shd w:val="clear" w:color="auto" w:fill="FFFFFF"/>
        <w:spacing w:line="276" w:lineRule="exact"/>
        <w:jc w:val="center"/>
        <w:rPr>
          <w:color w:val="212121"/>
          <w:spacing w:val="-2"/>
          <w:sz w:val="24"/>
          <w:szCs w:val="24"/>
        </w:rPr>
      </w:pPr>
    </w:p>
    <w:p w:rsidR="00A33F9C" w:rsidRPr="00A76E55" w:rsidRDefault="00781AF6" w:rsidP="00781AF6">
      <w:pPr>
        <w:pStyle w:val="ConsPlusTitle"/>
        <w:widowControl/>
        <w:spacing w:before="120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</w:t>
      </w:r>
      <w:r w:rsidR="0035514E" w:rsidRPr="00A76E55">
        <w:rPr>
          <w:sz w:val="28"/>
          <w:szCs w:val="28"/>
        </w:rPr>
        <w:t xml:space="preserve"> должностн</w:t>
      </w:r>
      <w:r>
        <w:rPr>
          <w:sz w:val="28"/>
          <w:szCs w:val="28"/>
        </w:rPr>
        <w:t>ую</w:t>
      </w:r>
      <w:r w:rsidR="0035514E" w:rsidRPr="00A76E55">
        <w:rPr>
          <w:sz w:val="28"/>
          <w:szCs w:val="28"/>
        </w:rPr>
        <w:t xml:space="preserve"> инструкци</w:t>
      </w:r>
      <w:r>
        <w:rPr>
          <w:sz w:val="28"/>
          <w:szCs w:val="28"/>
        </w:rPr>
        <w:t>ю главы администрации Майского сельсовета</w:t>
      </w:r>
      <w:r w:rsidR="0035514E" w:rsidRPr="00A76E55">
        <w:rPr>
          <w:sz w:val="28"/>
          <w:szCs w:val="28"/>
        </w:rPr>
        <w:t xml:space="preserve"> Малосердобинского района Пензенской области</w:t>
      </w:r>
    </w:p>
    <w:p w:rsidR="00A33F9C" w:rsidRPr="00A76E55" w:rsidRDefault="00A33F9C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A33F9C" w:rsidRPr="00A76E55" w:rsidRDefault="0035514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76E55">
        <w:rPr>
          <w:rFonts w:ascii="Times New Roman" w:hAnsi="Times New Roman" w:cs="Times New Roman"/>
          <w:color w:val="000000"/>
          <w:sz w:val="28"/>
          <w:szCs w:val="28"/>
        </w:rPr>
        <w:t>В целях реализации Федерального закона от 02.03.2007 № 25-ФЗ «О муниципальной службе в Российской Федерации», Трудового кодекса Российской Федерации,</w:t>
      </w:r>
      <w:r w:rsidRPr="00A76E55">
        <w:rPr>
          <w:rFonts w:ascii="Times New Roman" w:hAnsi="Times New Roman" w:cs="Times New Roman"/>
          <w:sz w:val="28"/>
          <w:szCs w:val="28"/>
        </w:rPr>
        <w:t xml:space="preserve"> статьей </w:t>
      </w:r>
      <w:r w:rsidR="008E3E4A">
        <w:rPr>
          <w:rFonts w:ascii="Times New Roman" w:hAnsi="Times New Roman" w:cs="Times New Roman"/>
          <w:sz w:val="28"/>
          <w:szCs w:val="28"/>
        </w:rPr>
        <w:t>2</w:t>
      </w:r>
      <w:r w:rsidRPr="00A76E55"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  <w:r w:rsidRPr="00A76E55">
        <w:rPr>
          <w:rFonts w:ascii="Times New Roman" w:hAnsi="Times New Roman" w:cs="Times New Roman"/>
          <w:sz w:val="28"/>
          <w:szCs w:val="28"/>
        </w:rPr>
        <w:t xml:space="preserve"> Устава</w:t>
      </w:r>
      <w:r w:rsidR="008E3E4A">
        <w:rPr>
          <w:rFonts w:ascii="Times New Roman" w:hAnsi="Times New Roman" w:cs="Times New Roman"/>
          <w:sz w:val="28"/>
          <w:szCs w:val="28"/>
        </w:rPr>
        <w:t xml:space="preserve"> Майского сельсовета</w:t>
      </w:r>
      <w:r w:rsidRPr="00A76E55">
        <w:rPr>
          <w:rFonts w:ascii="Times New Roman" w:hAnsi="Times New Roman" w:cs="Times New Roman"/>
          <w:sz w:val="28"/>
          <w:szCs w:val="28"/>
        </w:rPr>
        <w:t xml:space="preserve"> Малосердобинского района,-</w:t>
      </w:r>
    </w:p>
    <w:p w:rsidR="00A33F9C" w:rsidRPr="00A76E55" w:rsidRDefault="00A33F9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3F9C" w:rsidRPr="00A76E55" w:rsidRDefault="008E3E4A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Комитет местного самоуправления Майского сельсовета Малосердобинского района РЕШИЛ</w:t>
      </w:r>
      <w:r w:rsidR="0035514E" w:rsidRPr="00A76E55">
        <w:rPr>
          <w:rFonts w:ascii="Times New Roman" w:hAnsi="Times New Roman" w:cs="Times New Roman"/>
          <w:b/>
          <w:sz w:val="28"/>
          <w:szCs w:val="28"/>
        </w:rPr>
        <w:t>:</w:t>
      </w:r>
    </w:p>
    <w:p w:rsidR="00A33F9C" w:rsidRPr="00A76E55" w:rsidRDefault="00A33F9C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76E55" w:rsidRPr="00A76E55" w:rsidRDefault="00E64482" w:rsidP="00A76E55">
      <w:pPr>
        <w:pStyle w:val="ConsPlusNormal"/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E55">
        <w:rPr>
          <w:rFonts w:ascii="Times New Roman" w:hAnsi="Times New Roman" w:cs="Times New Roman"/>
          <w:sz w:val="28"/>
          <w:szCs w:val="28"/>
        </w:rPr>
        <w:t xml:space="preserve">1. </w:t>
      </w:r>
      <w:r w:rsidR="00A76E55" w:rsidRPr="00A76E55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8E3E4A">
        <w:rPr>
          <w:rFonts w:ascii="Times New Roman" w:hAnsi="Times New Roman" w:cs="Times New Roman"/>
          <w:sz w:val="28"/>
          <w:szCs w:val="28"/>
        </w:rPr>
        <w:t>Решение Комитета местного самоуправления Майского сельсовета</w:t>
      </w:r>
      <w:r w:rsidR="00A76E55" w:rsidRPr="00A76E55">
        <w:rPr>
          <w:rFonts w:ascii="Times New Roman" w:hAnsi="Times New Roman" w:cs="Times New Roman"/>
          <w:sz w:val="28"/>
          <w:szCs w:val="28"/>
        </w:rPr>
        <w:t xml:space="preserve"> Малосердобинског</w:t>
      </w:r>
      <w:r w:rsidR="008E3E4A">
        <w:rPr>
          <w:rFonts w:ascii="Times New Roman" w:hAnsi="Times New Roman" w:cs="Times New Roman"/>
          <w:sz w:val="28"/>
          <w:szCs w:val="28"/>
        </w:rPr>
        <w:t>о района Пензенской области от 3</w:t>
      </w:r>
      <w:r w:rsidR="00A76E55" w:rsidRPr="00A76E55">
        <w:rPr>
          <w:rFonts w:ascii="Times New Roman" w:hAnsi="Times New Roman" w:cs="Times New Roman"/>
          <w:sz w:val="28"/>
          <w:szCs w:val="28"/>
        </w:rPr>
        <w:t>0.08.202</w:t>
      </w:r>
      <w:r w:rsidR="008E3E4A">
        <w:rPr>
          <w:rFonts w:ascii="Times New Roman" w:hAnsi="Times New Roman" w:cs="Times New Roman"/>
          <w:sz w:val="28"/>
          <w:szCs w:val="28"/>
        </w:rPr>
        <w:t>1 №98-42/7</w:t>
      </w:r>
      <w:r w:rsidR="00A76E55" w:rsidRPr="00A76E55">
        <w:rPr>
          <w:rFonts w:ascii="Times New Roman" w:hAnsi="Times New Roman" w:cs="Times New Roman"/>
          <w:sz w:val="28"/>
          <w:szCs w:val="28"/>
        </w:rPr>
        <w:t xml:space="preserve"> «Об утверждении должностн</w:t>
      </w:r>
      <w:r w:rsidR="00BA5487">
        <w:rPr>
          <w:rFonts w:ascii="Times New Roman" w:hAnsi="Times New Roman" w:cs="Times New Roman"/>
          <w:sz w:val="28"/>
          <w:szCs w:val="28"/>
        </w:rPr>
        <w:t>ой</w:t>
      </w:r>
      <w:r w:rsidR="00A76E55" w:rsidRPr="00A76E55">
        <w:rPr>
          <w:rFonts w:ascii="Times New Roman" w:hAnsi="Times New Roman" w:cs="Times New Roman"/>
          <w:sz w:val="28"/>
          <w:szCs w:val="28"/>
        </w:rPr>
        <w:t xml:space="preserve"> инструкци</w:t>
      </w:r>
      <w:r w:rsidR="00BA5487">
        <w:rPr>
          <w:rFonts w:ascii="Times New Roman" w:hAnsi="Times New Roman" w:cs="Times New Roman"/>
          <w:sz w:val="28"/>
          <w:szCs w:val="28"/>
        </w:rPr>
        <w:t>и</w:t>
      </w:r>
      <w:r w:rsidR="00A76E55" w:rsidRPr="00A76E55">
        <w:rPr>
          <w:rFonts w:ascii="Times New Roman" w:hAnsi="Times New Roman" w:cs="Times New Roman"/>
          <w:sz w:val="28"/>
          <w:szCs w:val="28"/>
        </w:rPr>
        <w:t xml:space="preserve"> </w:t>
      </w:r>
      <w:r w:rsidR="00BA5487">
        <w:rPr>
          <w:rFonts w:ascii="Times New Roman" w:hAnsi="Times New Roman" w:cs="Times New Roman"/>
          <w:sz w:val="28"/>
          <w:szCs w:val="28"/>
        </w:rPr>
        <w:t>главы администрации Майского сельсовета</w:t>
      </w:r>
      <w:r w:rsidR="00A76E55" w:rsidRPr="00A76E55">
        <w:rPr>
          <w:rFonts w:ascii="Times New Roman" w:hAnsi="Times New Roman" w:cs="Times New Roman"/>
          <w:sz w:val="28"/>
          <w:szCs w:val="28"/>
        </w:rPr>
        <w:t xml:space="preserve"> Малосердобинского района Пензенской области» (далее по тексту – </w:t>
      </w:r>
      <w:r w:rsidR="00BA5487">
        <w:rPr>
          <w:rFonts w:ascii="Times New Roman" w:hAnsi="Times New Roman" w:cs="Times New Roman"/>
          <w:sz w:val="28"/>
          <w:szCs w:val="28"/>
        </w:rPr>
        <w:t>Решени</w:t>
      </w:r>
      <w:r w:rsidR="00A76E55" w:rsidRPr="00A76E55">
        <w:rPr>
          <w:rFonts w:ascii="Times New Roman" w:hAnsi="Times New Roman" w:cs="Times New Roman"/>
          <w:sz w:val="28"/>
          <w:szCs w:val="28"/>
        </w:rPr>
        <w:t>е) изменения следующего содержания:</w:t>
      </w:r>
    </w:p>
    <w:p w:rsidR="00A76E55" w:rsidRPr="00A76E55" w:rsidRDefault="00A76E55" w:rsidP="00A76E55">
      <w:pPr>
        <w:autoSpaceDE w:val="0"/>
        <w:ind w:firstLine="709"/>
        <w:jc w:val="both"/>
        <w:rPr>
          <w:sz w:val="28"/>
          <w:szCs w:val="28"/>
        </w:rPr>
      </w:pPr>
      <w:r w:rsidRPr="00A76E55">
        <w:rPr>
          <w:sz w:val="28"/>
          <w:szCs w:val="28"/>
        </w:rPr>
        <w:t xml:space="preserve">1.1 раздел 5 </w:t>
      </w:r>
      <w:r w:rsidR="00BA5487">
        <w:rPr>
          <w:sz w:val="28"/>
          <w:szCs w:val="28"/>
        </w:rPr>
        <w:t>Д</w:t>
      </w:r>
      <w:r w:rsidRPr="00A76E55">
        <w:rPr>
          <w:sz w:val="28"/>
          <w:szCs w:val="28"/>
        </w:rPr>
        <w:t xml:space="preserve">олжностной инструкции </w:t>
      </w:r>
      <w:r w:rsidR="00BA5487">
        <w:rPr>
          <w:sz w:val="28"/>
          <w:szCs w:val="28"/>
        </w:rPr>
        <w:t>главы администрации Майского сельсовета Малосердобинского района Пензенской области</w:t>
      </w:r>
      <w:r w:rsidRPr="00A76E55">
        <w:rPr>
          <w:sz w:val="28"/>
          <w:szCs w:val="28"/>
        </w:rPr>
        <w:t xml:space="preserve">, являющего Приложением № 1 к </w:t>
      </w:r>
      <w:r w:rsidR="00BA5487">
        <w:rPr>
          <w:sz w:val="28"/>
          <w:szCs w:val="28"/>
        </w:rPr>
        <w:t>решени</w:t>
      </w:r>
      <w:r w:rsidRPr="00A76E55">
        <w:rPr>
          <w:sz w:val="28"/>
          <w:szCs w:val="28"/>
        </w:rPr>
        <w:t>ю дополнить пунктом 5.4 следующего содержания:</w:t>
      </w:r>
    </w:p>
    <w:p w:rsidR="00A76E55" w:rsidRPr="00A76E55" w:rsidRDefault="00A76E55" w:rsidP="00A76E5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E55">
        <w:rPr>
          <w:rFonts w:ascii="Times New Roman" w:hAnsi="Times New Roman" w:cs="Times New Roman"/>
          <w:sz w:val="28"/>
          <w:szCs w:val="28"/>
        </w:rPr>
        <w:t>«5.4. ответственность в соответствии с действующим законодательством за соблюдение подчиненными сотрудниками требований охраны труда.»;</w:t>
      </w:r>
    </w:p>
    <w:p w:rsidR="00BC6C8D" w:rsidRDefault="00A76E55" w:rsidP="00A76E55">
      <w:pPr>
        <w:pStyle w:val="ConsPlusTitle"/>
        <w:widowControl/>
        <w:suppressAutoHyphens w:val="0"/>
        <w:ind w:firstLine="709"/>
        <w:jc w:val="both"/>
        <w:rPr>
          <w:sz w:val="28"/>
        </w:rPr>
      </w:pPr>
      <w:r>
        <w:rPr>
          <w:b w:val="0"/>
          <w:bCs w:val="0"/>
          <w:sz w:val="28"/>
          <w:szCs w:val="28"/>
        </w:rPr>
        <w:t>2</w:t>
      </w:r>
      <w:r w:rsidR="0035514E" w:rsidRPr="00A76E55">
        <w:rPr>
          <w:b w:val="0"/>
          <w:bCs w:val="0"/>
          <w:sz w:val="28"/>
          <w:szCs w:val="28"/>
        </w:rPr>
        <w:t xml:space="preserve">. </w:t>
      </w:r>
      <w:r w:rsidR="0035514E" w:rsidRPr="00A76E55">
        <w:rPr>
          <w:b w:val="0"/>
          <w:sz w:val="28"/>
          <w:szCs w:val="28"/>
        </w:rPr>
        <w:t xml:space="preserve">Контроль за исполнением настоящего постановления возложить на </w:t>
      </w:r>
      <w:r w:rsidR="00BA5487">
        <w:rPr>
          <w:b w:val="0"/>
          <w:sz w:val="28"/>
          <w:szCs w:val="28"/>
        </w:rPr>
        <w:t>главу</w:t>
      </w:r>
      <w:r w:rsidR="0035514E" w:rsidRPr="00A76E55">
        <w:rPr>
          <w:b w:val="0"/>
          <w:sz w:val="28"/>
          <w:szCs w:val="28"/>
        </w:rPr>
        <w:t xml:space="preserve"> администрации </w:t>
      </w:r>
      <w:r w:rsidR="00BA5487">
        <w:rPr>
          <w:b w:val="0"/>
          <w:sz w:val="28"/>
          <w:szCs w:val="28"/>
        </w:rPr>
        <w:t xml:space="preserve">Майского сельсовета </w:t>
      </w:r>
      <w:r w:rsidR="0035514E" w:rsidRPr="00A76E55">
        <w:rPr>
          <w:b w:val="0"/>
          <w:sz w:val="28"/>
          <w:szCs w:val="28"/>
        </w:rPr>
        <w:t xml:space="preserve">Малосердобинского района </w:t>
      </w:r>
      <w:r w:rsidR="00BA5487">
        <w:rPr>
          <w:b w:val="0"/>
          <w:sz w:val="28"/>
          <w:szCs w:val="28"/>
        </w:rPr>
        <w:t>Тимохину Н.</w:t>
      </w:r>
      <w:r w:rsidR="0035514E" w:rsidRPr="00A76E55">
        <w:rPr>
          <w:b w:val="0"/>
          <w:sz w:val="28"/>
          <w:szCs w:val="28"/>
        </w:rPr>
        <w:t>А.</w:t>
      </w:r>
    </w:p>
    <w:tbl>
      <w:tblPr>
        <w:tblW w:w="0" w:type="auto"/>
        <w:tblLayout w:type="fixed"/>
        <w:tblLook w:val="0000"/>
      </w:tblPr>
      <w:tblGrid>
        <w:gridCol w:w="3652"/>
        <w:gridCol w:w="2126"/>
        <w:gridCol w:w="4252"/>
      </w:tblGrid>
      <w:tr w:rsidR="00BC6C8D" w:rsidTr="002524C8">
        <w:trPr>
          <w:cantSplit/>
          <w:trHeight w:val="1620"/>
        </w:trPr>
        <w:tc>
          <w:tcPr>
            <w:tcW w:w="3652" w:type="dxa"/>
            <w:shd w:val="clear" w:color="auto" w:fill="FFFFFF"/>
          </w:tcPr>
          <w:p w:rsidR="00BC6C8D" w:rsidRDefault="00BC6C8D" w:rsidP="002524C8">
            <w:pPr>
              <w:rPr>
                <w:sz w:val="12"/>
                <w:szCs w:val="12"/>
              </w:rPr>
            </w:pPr>
          </w:p>
          <w:p w:rsidR="00A76E55" w:rsidRDefault="00A76E55" w:rsidP="002524C8">
            <w:pPr>
              <w:rPr>
                <w:sz w:val="12"/>
                <w:szCs w:val="12"/>
              </w:rPr>
            </w:pPr>
          </w:p>
          <w:p w:rsidR="00BC6C8D" w:rsidRDefault="00BC6C8D" w:rsidP="002524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Г</w:t>
            </w:r>
            <w:r>
              <w:rPr>
                <w:sz w:val="28"/>
                <w:szCs w:val="28"/>
              </w:rPr>
              <w:t xml:space="preserve">лава </w:t>
            </w:r>
            <w:r w:rsidR="00BA5487">
              <w:rPr>
                <w:sz w:val="28"/>
                <w:szCs w:val="28"/>
              </w:rPr>
              <w:t>Майского сельсовета</w:t>
            </w:r>
          </w:p>
          <w:p w:rsidR="00BC6C8D" w:rsidRDefault="00BC6C8D" w:rsidP="002524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Малосердобинского района</w:t>
            </w:r>
          </w:p>
          <w:p w:rsidR="00BC6C8D" w:rsidRDefault="00BC6C8D" w:rsidP="002524C8">
            <w:pPr>
              <w:jc w:val="right"/>
            </w:pPr>
          </w:p>
        </w:tc>
        <w:tc>
          <w:tcPr>
            <w:tcW w:w="2126" w:type="dxa"/>
            <w:shd w:val="clear" w:color="auto" w:fill="FFFFFF"/>
          </w:tcPr>
          <w:p w:rsidR="00BC6C8D" w:rsidRDefault="00BC6C8D" w:rsidP="002524C8">
            <w:pPr>
              <w:snapToGrid w:val="0"/>
            </w:pPr>
          </w:p>
          <w:p w:rsidR="00BC6C8D" w:rsidRDefault="00BC6C8D" w:rsidP="002524C8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4252" w:type="dxa"/>
            <w:shd w:val="clear" w:color="auto" w:fill="FFFFFF"/>
          </w:tcPr>
          <w:p w:rsidR="00BC6C8D" w:rsidRDefault="00BC6C8D" w:rsidP="002524C8">
            <w:pPr>
              <w:ind w:left="-3" w:right="342"/>
              <w:rPr>
                <w:sz w:val="28"/>
                <w:szCs w:val="28"/>
              </w:rPr>
            </w:pPr>
          </w:p>
          <w:p w:rsidR="00A76E55" w:rsidRDefault="00A76E55" w:rsidP="002524C8">
            <w:pPr>
              <w:ind w:left="-3"/>
              <w:jc w:val="right"/>
              <w:rPr>
                <w:sz w:val="28"/>
                <w:szCs w:val="28"/>
              </w:rPr>
            </w:pPr>
          </w:p>
          <w:p w:rsidR="00BC6C8D" w:rsidRPr="00BA5487" w:rsidRDefault="00BA5487" w:rsidP="002524C8">
            <w:pPr>
              <w:ind w:left="-3"/>
              <w:jc w:val="right"/>
            </w:pPr>
            <w:r>
              <w:rPr>
                <w:sz w:val="28"/>
                <w:szCs w:val="28"/>
              </w:rPr>
              <w:t>С.Т.Шелюков</w:t>
            </w:r>
          </w:p>
        </w:tc>
      </w:tr>
    </w:tbl>
    <w:p w:rsidR="0035514E" w:rsidRPr="00E64482" w:rsidRDefault="0035514E" w:rsidP="00A76E55">
      <w:pPr>
        <w:rPr>
          <w:sz w:val="24"/>
          <w:szCs w:val="24"/>
        </w:rPr>
      </w:pPr>
    </w:p>
    <w:sectPr w:rsidR="0035514E" w:rsidRPr="00E64482" w:rsidSect="00A33F9C">
      <w:pgSz w:w="11906" w:h="16838"/>
      <w:pgMar w:top="1134" w:right="850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75A4" w:rsidRDefault="00ED75A4">
      <w:r>
        <w:separator/>
      </w:r>
    </w:p>
  </w:endnote>
  <w:endnote w:type="continuationSeparator" w:id="1">
    <w:p w:rsidR="00ED75A4" w:rsidRDefault="00ED75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75A4" w:rsidRDefault="00ED75A4">
      <w:r>
        <w:separator/>
      </w:r>
    </w:p>
  </w:footnote>
  <w:footnote w:type="continuationSeparator" w:id="1">
    <w:p w:rsidR="00ED75A4" w:rsidRDefault="00ED75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pStyle w:val="Doc-"/>
      <w:lvlText w:val="-"/>
      <w:lvlJc w:val="left"/>
      <w:pPr>
        <w:tabs>
          <w:tab w:val="num" w:pos="0"/>
        </w:tabs>
        <w:ind w:left="1637" w:hanging="360"/>
      </w:pPr>
      <w:rPr>
        <w:rFonts w:ascii="Courier New" w:hAnsi="Courier New" w:cs="Times New Roman"/>
        <w:color w:val="auto"/>
        <w:sz w:val="28"/>
        <w:szCs w:val="28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3.%1."/>
      <w:lvlJc w:val="left"/>
      <w:pPr>
        <w:tabs>
          <w:tab w:val="num" w:pos="568"/>
        </w:tabs>
        <w:ind w:left="568" w:firstLine="0"/>
      </w:pPr>
      <w:rPr>
        <w:rFonts w:ascii="Times New Roman" w:hAnsi="Times New Roman" w:cs="Times New Roman"/>
      </w:rPr>
    </w:lvl>
  </w:abstractNum>
  <w:abstractNum w:abstractNumId="4">
    <w:nsid w:val="00000005"/>
    <w:multiLevelType w:val="multilevel"/>
    <w:tmpl w:val="00000005"/>
    <w:name w:val="WW8Num5"/>
    <w:lvl w:ilvl="0">
      <w:start w:val="3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8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4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5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8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8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7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704" w:hanging="2160"/>
      </w:pPr>
    </w:lvl>
  </w:abstractNum>
  <w:abstractNum w:abstractNumId="5">
    <w:nsid w:val="188A237A"/>
    <w:multiLevelType w:val="multilevel"/>
    <w:tmpl w:val="5EA07F18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1F94"/>
    <w:rsid w:val="000B7D30"/>
    <w:rsid w:val="0010633C"/>
    <w:rsid w:val="001B4E2F"/>
    <w:rsid w:val="00202103"/>
    <w:rsid w:val="00237A80"/>
    <w:rsid w:val="00341F94"/>
    <w:rsid w:val="0035514E"/>
    <w:rsid w:val="00367DDD"/>
    <w:rsid w:val="00480284"/>
    <w:rsid w:val="005261BD"/>
    <w:rsid w:val="005A79F7"/>
    <w:rsid w:val="00693D7A"/>
    <w:rsid w:val="006B2E5F"/>
    <w:rsid w:val="00781AF6"/>
    <w:rsid w:val="00883ADD"/>
    <w:rsid w:val="008E3E4A"/>
    <w:rsid w:val="0090346F"/>
    <w:rsid w:val="0090429C"/>
    <w:rsid w:val="00945AC1"/>
    <w:rsid w:val="009A3A7A"/>
    <w:rsid w:val="00A33F9C"/>
    <w:rsid w:val="00A76E55"/>
    <w:rsid w:val="00AC4CBA"/>
    <w:rsid w:val="00B07732"/>
    <w:rsid w:val="00BA5487"/>
    <w:rsid w:val="00BC6C8D"/>
    <w:rsid w:val="00CB465E"/>
    <w:rsid w:val="00CB4D83"/>
    <w:rsid w:val="00CC32D7"/>
    <w:rsid w:val="00D07361"/>
    <w:rsid w:val="00E0401D"/>
    <w:rsid w:val="00E64482"/>
    <w:rsid w:val="00ED75A4"/>
    <w:rsid w:val="00EE2FFA"/>
    <w:rsid w:val="00F157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F9C"/>
    <w:pPr>
      <w:widowControl w:val="0"/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A33F9C"/>
    <w:pPr>
      <w:keepNext/>
      <w:widowControl/>
      <w:numPr>
        <w:numId w:val="1"/>
      </w:numPr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A33F9C"/>
    <w:pPr>
      <w:keepNext/>
      <w:widowControl/>
      <w:numPr>
        <w:ilvl w:val="1"/>
        <w:numId w:val="1"/>
      </w:numPr>
      <w:outlineLvl w:val="1"/>
    </w:pPr>
    <w:rPr>
      <w:sz w:val="24"/>
    </w:rPr>
  </w:style>
  <w:style w:type="paragraph" w:styleId="3">
    <w:name w:val="heading 3"/>
    <w:basedOn w:val="a"/>
    <w:next w:val="a"/>
    <w:qFormat/>
    <w:rsid w:val="00A33F9C"/>
    <w:pPr>
      <w:keepNext/>
      <w:widowControl/>
      <w:numPr>
        <w:ilvl w:val="2"/>
        <w:numId w:val="1"/>
      </w:numPr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qFormat/>
    <w:rsid w:val="00A33F9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A33F9C"/>
    <w:pPr>
      <w:widowControl/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A33F9C"/>
    <w:rPr>
      <w:rFonts w:ascii="Times New Roman" w:hAnsi="Times New Roman" w:cs="Times New Roman"/>
    </w:rPr>
  </w:style>
  <w:style w:type="character" w:customStyle="1" w:styleId="WW8Num3z0">
    <w:name w:val="WW8Num3z0"/>
    <w:rsid w:val="00A33F9C"/>
    <w:rPr>
      <w:rFonts w:ascii="Times New Roman" w:hAnsi="Times New Roman" w:cs="Times New Roman"/>
      <w:color w:val="auto"/>
      <w:sz w:val="28"/>
      <w:szCs w:val="28"/>
    </w:rPr>
  </w:style>
  <w:style w:type="character" w:customStyle="1" w:styleId="WW8Num4z0">
    <w:name w:val="WW8Num4z0"/>
    <w:rsid w:val="00A33F9C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A33F9C"/>
  </w:style>
  <w:style w:type="character" w:customStyle="1" w:styleId="WW-Absatz-Standardschriftart">
    <w:name w:val="WW-Absatz-Standardschriftart"/>
    <w:rsid w:val="00A33F9C"/>
  </w:style>
  <w:style w:type="character" w:customStyle="1" w:styleId="WW8Num4z1">
    <w:name w:val="WW8Num4z1"/>
    <w:rsid w:val="00A33F9C"/>
    <w:rPr>
      <w:rFonts w:ascii="Courier New" w:hAnsi="Courier New" w:cs="Courier New"/>
    </w:rPr>
  </w:style>
  <w:style w:type="character" w:customStyle="1" w:styleId="WW8Num4z2">
    <w:name w:val="WW8Num4z2"/>
    <w:rsid w:val="00A33F9C"/>
    <w:rPr>
      <w:rFonts w:ascii="Wingdings" w:hAnsi="Wingdings"/>
    </w:rPr>
  </w:style>
  <w:style w:type="character" w:customStyle="1" w:styleId="WW8Num4z3">
    <w:name w:val="WW8Num4z3"/>
    <w:rsid w:val="00A33F9C"/>
    <w:rPr>
      <w:rFonts w:ascii="Symbol" w:hAnsi="Symbol"/>
    </w:rPr>
  </w:style>
  <w:style w:type="character" w:customStyle="1" w:styleId="WW8Num5z0">
    <w:name w:val="WW8Num5z0"/>
    <w:rsid w:val="00A33F9C"/>
    <w:rPr>
      <w:rFonts w:ascii="Times New Roman" w:hAnsi="Times New Roman" w:cs="Times New Roman"/>
    </w:rPr>
  </w:style>
  <w:style w:type="character" w:customStyle="1" w:styleId="WW8Num5z1">
    <w:name w:val="WW8Num5z1"/>
    <w:rsid w:val="00A33F9C"/>
    <w:rPr>
      <w:rFonts w:ascii="Courier New" w:hAnsi="Courier New" w:cs="Courier New"/>
    </w:rPr>
  </w:style>
  <w:style w:type="character" w:customStyle="1" w:styleId="WW8Num5z2">
    <w:name w:val="WW8Num5z2"/>
    <w:rsid w:val="00A33F9C"/>
    <w:rPr>
      <w:rFonts w:ascii="Wingdings" w:hAnsi="Wingdings"/>
    </w:rPr>
  </w:style>
  <w:style w:type="character" w:customStyle="1" w:styleId="WW8Num5z3">
    <w:name w:val="WW8Num5z3"/>
    <w:rsid w:val="00A33F9C"/>
    <w:rPr>
      <w:rFonts w:ascii="Symbol" w:hAnsi="Symbol"/>
    </w:rPr>
  </w:style>
  <w:style w:type="character" w:customStyle="1" w:styleId="WW8Num6z0">
    <w:name w:val="WW8Num6z0"/>
    <w:rsid w:val="00A33F9C"/>
    <w:rPr>
      <w:rFonts w:ascii="Times New Roman" w:hAnsi="Times New Roman" w:cs="Times New Roman"/>
      <w:color w:val="auto"/>
      <w:sz w:val="28"/>
      <w:szCs w:val="28"/>
    </w:rPr>
  </w:style>
  <w:style w:type="character" w:customStyle="1" w:styleId="WW8Num7z0">
    <w:name w:val="WW8Num7z0"/>
    <w:rsid w:val="00A33F9C"/>
    <w:rPr>
      <w:rFonts w:ascii="Times New Roman" w:hAnsi="Times New Roman" w:cs="Times New Roman"/>
    </w:rPr>
  </w:style>
  <w:style w:type="character" w:customStyle="1" w:styleId="WW8Num7z1">
    <w:name w:val="WW8Num7z1"/>
    <w:rsid w:val="00A33F9C"/>
    <w:rPr>
      <w:rFonts w:ascii="Courier New" w:hAnsi="Courier New" w:cs="Courier New"/>
    </w:rPr>
  </w:style>
  <w:style w:type="character" w:customStyle="1" w:styleId="WW8Num7z2">
    <w:name w:val="WW8Num7z2"/>
    <w:rsid w:val="00A33F9C"/>
    <w:rPr>
      <w:rFonts w:ascii="Wingdings" w:hAnsi="Wingdings"/>
    </w:rPr>
  </w:style>
  <w:style w:type="character" w:customStyle="1" w:styleId="WW8Num7z3">
    <w:name w:val="WW8Num7z3"/>
    <w:rsid w:val="00A33F9C"/>
    <w:rPr>
      <w:rFonts w:ascii="Symbol" w:hAnsi="Symbol"/>
    </w:rPr>
  </w:style>
  <w:style w:type="character" w:customStyle="1" w:styleId="WW8Num8z0">
    <w:name w:val="WW8Num8z0"/>
    <w:rsid w:val="00A33F9C"/>
    <w:rPr>
      <w:rFonts w:ascii="Times New Roman" w:hAnsi="Times New Roman" w:cs="Times New Roman"/>
      <w:color w:val="auto"/>
      <w:sz w:val="28"/>
      <w:szCs w:val="28"/>
    </w:rPr>
  </w:style>
  <w:style w:type="character" w:customStyle="1" w:styleId="WW8Num9z0">
    <w:name w:val="WW8Num9z0"/>
    <w:rsid w:val="00A33F9C"/>
    <w:rPr>
      <w:rFonts w:ascii="Times New Roman" w:hAnsi="Times New Roman" w:cs="Times New Roman"/>
      <w:color w:val="auto"/>
      <w:sz w:val="28"/>
      <w:szCs w:val="28"/>
    </w:rPr>
  </w:style>
  <w:style w:type="character" w:customStyle="1" w:styleId="WW8Num10z0">
    <w:name w:val="WW8Num10z0"/>
    <w:rsid w:val="00A33F9C"/>
    <w:rPr>
      <w:rFonts w:ascii="Courier New" w:hAnsi="Courier New"/>
    </w:rPr>
  </w:style>
  <w:style w:type="character" w:customStyle="1" w:styleId="WW8Num10z2">
    <w:name w:val="WW8Num10z2"/>
    <w:rsid w:val="00A33F9C"/>
    <w:rPr>
      <w:rFonts w:ascii="Wingdings" w:hAnsi="Wingdings"/>
    </w:rPr>
  </w:style>
  <w:style w:type="character" w:customStyle="1" w:styleId="WW8Num10z3">
    <w:name w:val="WW8Num10z3"/>
    <w:rsid w:val="00A33F9C"/>
    <w:rPr>
      <w:rFonts w:ascii="Symbol" w:hAnsi="Symbol"/>
    </w:rPr>
  </w:style>
  <w:style w:type="character" w:customStyle="1" w:styleId="WW8Num11z0">
    <w:name w:val="WW8Num11z0"/>
    <w:rsid w:val="00A33F9C"/>
    <w:rPr>
      <w:rFonts w:ascii="Times New Roman" w:hAnsi="Times New Roman" w:cs="Times New Roman"/>
      <w:color w:val="auto"/>
      <w:sz w:val="28"/>
      <w:szCs w:val="28"/>
    </w:rPr>
  </w:style>
  <w:style w:type="character" w:customStyle="1" w:styleId="WW8Num12z0">
    <w:name w:val="WW8Num12z0"/>
    <w:rsid w:val="00A33F9C"/>
    <w:rPr>
      <w:rFonts w:ascii="Times New Roman" w:hAnsi="Times New Roman" w:cs="Times New Roman"/>
      <w:color w:val="auto"/>
      <w:sz w:val="28"/>
      <w:szCs w:val="28"/>
    </w:rPr>
  </w:style>
  <w:style w:type="character" w:customStyle="1" w:styleId="WW8Num13z0">
    <w:name w:val="WW8Num13z0"/>
    <w:rsid w:val="00A33F9C"/>
    <w:rPr>
      <w:rFonts w:ascii="Times New Roman" w:hAnsi="Times New Roman" w:cs="Times New Roman"/>
      <w:color w:val="auto"/>
      <w:sz w:val="28"/>
      <w:szCs w:val="28"/>
    </w:rPr>
  </w:style>
  <w:style w:type="character" w:customStyle="1" w:styleId="WW8Num14z0">
    <w:name w:val="WW8Num14z0"/>
    <w:rsid w:val="00A33F9C"/>
    <w:rPr>
      <w:rFonts w:ascii="Times New Roman" w:hAnsi="Times New Roman" w:cs="Times New Roman"/>
    </w:rPr>
  </w:style>
  <w:style w:type="character" w:customStyle="1" w:styleId="WW8Num14z1">
    <w:name w:val="WW8Num14z1"/>
    <w:rsid w:val="00A33F9C"/>
    <w:rPr>
      <w:rFonts w:ascii="Courier New" w:hAnsi="Courier New" w:cs="Courier New"/>
    </w:rPr>
  </w:style>
  <w:style w:type="character" w:customStyle="1" w:styleId="WW8Num14z2">
    <w:name w:val="WW8Num14z2"/>
    <w:rsid w:val="00A33F9C"/>
    <w:rPr>
      <w:rFonts w:ascii="Wingdings" w:hAnsi="Wingdings"/>
    </w:rPr>
  </w:style>
  <w:style w:type="character" w:customStyle="1" w:styleId="WW8Num14z3">
    <w:name w:val="WW8Num14z3"/>
    <w:rsid w:val="00A33F9C"/>
    <w:rPr>
      <w:rFonts w:ascii="Symbol" w:hAnsi="Symbol"/>
    </w:rPr>
  </w:style>
  <w:style w:type="character" w:customStyle="1" w:styleId="WW8Num15z0">
    <w:name w:val="WW8Num15z0"/>
    <w:rsid w:val="00A33F9C"/>
    <w:rPr>
      <w:rFonts w:ascii="Times New Roman" w:hAnsi="Times New Roman" w:cs="Times New Roman"/>
    </w:rPr>
  </w:style>
  <w:style w:type="character" w:customStyle="1" w:styleId="WW8Num15z1">
    <w:name w:val="WW8Num15z1"/>
    <w:rsid w:val="00A33F9C"/>
    <w:rPr>
      <w:rFonts w:ascii="Courier New" w:hAnsi="Courier New" w:cs="Courier New"/>
    </w:rPr>
  </w:style>
  <w:style w:type="character" w:customStyle="1" w:styleId="WW8Num15z2">
    <w:name w:val="WW8Num15z2"/>
    <w:rsid w:val="00A33F9C"/>
    <w:rPr>
      <w:rFonts w:ascii="Wingdings" w:hAnsi="Wingdings"/>
    </w:rPr>
  </w:style>
  <w:style w:type="character" w:customStyle="1" w:styleId="WW8Num15z3">
    <w:name w:val="WW8Num15z3"/>
    <w:rsid w:val="00A33F9C"/>
    <w:rPr>
      <w:rFonts w:ascii="Symbol" w:hAnsi="Symbol"/>
    </w:rPr>
  </w:style>
  <w:style w:type="character" w:customStyle="1" w:styleId="WW8Num16z0">
    <w:name w:val="WW8Num16z0"/>
    <w:rsid w:val="00A33F9C"/>
    <w:rPr>
      <w:rFonts w:ascii="Times New Roman" w:hAnsi="Times New Roman" w:cs="Times New Roman"/>
      <w:color w:val="auto"/>
      <w:sz w:val="28"/>
      <w:szCs w:val="28"/>
    </w:rPr>
  </w:style>
  <w:style w:type="character" w:customStyle="1" w:styleId="WW8Num17z0">
    <w:name w:val="WW8Num17z0"/>
    <w:rsid w:val="00A33F9C"/>
    <w:rPr>
      <w:rFonts w:ascii="Times New Roman" w:hAnsi="Times New Roman" w:cs="Times New Roman"/>
    </w:rPr>
  </w:style>
  <w:style w:type="character" w:customStyle="1" w:styleId="WW8Num17z1">
    <w:name w:val="WW8Num17z1"/>
    <w:rsid w:val="00A33F9C"/>
    <w:rPr>
      <w:rFonts w:ascii="Courier New" w:hAnsi="Courier New" w:cs="Courier New"/>
    </w:rPr>
  </w:style>
  <w:style w:type="character" w:customStyle="1" w:styleId="WW8Num17z2">
    <w:name w:val="WW8Num17z2"/>
    <w:rsid w:val="00A33F9C"/>
    <w:rPr>
      <w:rFonts w:ascii="Wingdings" w:hAnsi="Wingdings"/>
    </w:rPr>
  </w:style>
  <w:style w:type="character" w:customStyle="1" w:styleId="WW8Num17z3">
    <w:name w:val="WW8Num17z3"/>
    <w:rsid w:val="00A33F9C"/>
    <w:rPr>
      <w:rFonts w:ascii="Symbol" w:hAnsi="Symbol"/>
    </w:rPr>
  </w:style>
  <w:style w:type="character" w:customStyle="1" w:styleId="WW8Num19z0">
    <w:name w:val="WW8Num19z0"/>
    <w:rsid w:val="00A33F9C"/>
    <w:rPr>
      <w:rFonts w:ascii="Times New Roman" w:hAnsi="Times New Roman" w:cs="Times New Roman"/>
    </w:rPr>
  </w:style>
  <w:style w:type="character" w:customStyle="1" w:styleId="WW8Num19z1">
    <w:name w:val="WW8Num19z1"/>
    <w:rsid w:val="00A33F9C"/>
    <w:rPr>
      <w:rFonts w:ascii="Courier New" w:hAnsi="Courier New" w:cs="Courier New"/>
    </w:rPr>
  </w:style>
  <w:style w:type="character" w:customStyle="1" w:styleId="WW8Num19z2">
    <w:name w:val="WW8Num19z2"/>
    <w:rsid w:val="00A33F9C"/>
    <w:rPr>
      <w:rFonts w:ascii="Wingdings" w:hAnsi="Wingdings"/>
    </w:rPr>
  </w:style>
  <w:style w:type="character" w:customStyle="1" w:styleId="WW8Num19z3">
    <w:name w:val="WW8Num19z3"/>
    <w:rsid w:val="00A33F9C"/>
    <w:rPr>
      <w:rFonts w:ascii="Symbol" w:hAnsi="Symbol"/>
    </w:rPr>
  </w:style>
  <w:style w:type="character" w:customStyle="1" w:styleId="WW8Num20z0">
    <w:name w:val="WW8Num20z0"/>
    <w:rsid w:val="00A33F9C"/>
    <w:rPr>
      <w:rFonts w:ascii="Times New Roman" w:hAnsi="Times New Roman" w:cs="Times New Roman"/>
    </w:rPr>
  </w:style>
  <w:style w:type="character" w:customStyle="1" w:styleId="WW8Num20z1">
    <w:name w:val="WW8Num20z1"/>
    <w:rsid w:val="00A33F9C"/>
    <w:rPr>
      <w:rFonts w:ascii="Courier New" w:hAnsi="Courier New" w:cs="Courier New"/>
    </w:rPr>
  </w:style>
  <w:style w:type="character" w:customStyle="1" w:styleId="WW8Num20z2">
    <w:name w:val="WW8Num20z2"/>
    <w:rsid w:val="00A33F9C"/>
    <w:rPr>
      <w:rFonts w:ascii="Wingdings" w:hAnsi="Wingdings"/>
    </w:rPr>
  </w:style>
  <w:style w:type="character" w:customStyle="1" w:styleId="WW8Num20z3">
    <w:name w:val="WW8Num20z3"/>
    <w:rsid w:val="00A33F9C"/>
    <w:rPr>
      <w:rFonts w:ascii="Symbol" w:hAnsi="Symbol"/>
    </w:rPr>
  </w:style>
  <w:style w:type="character" w:customStyle="1" w:styleId="WW8Num22z0">
    <w:name w:val="WW8Num22z0"/>
    <w:rsid w:val="00A33F9C"/>
    <w:rPr>
      <w:rFonts w:ascii="Times New Roman" w:hAnsi="Times New Roman" w:cs="Times New Roman"/>
    </w:rPr>
  </w:style>
  <w:style w:type="character" w:customStyle="1" w:styleId="WW8Num22z1">
    <w:name w:val="WW8Num22z1"/>
    <w:rsid w:val="00A33F9C"/>
    <w:rPr>
      <w:rFonts w:ascii="Courier New" w:hAnsi="Courier New" w:cs="Courier New"/>
    </w:rPr>
  </w:style>
  <w:style w:type="character" w:customStyle="1" w:styleId="WW8Num22z2">
    <w:name w:val="WW8Num22z2"/>
    <w:rsid w:val="00A33F9C"/>
    <w:rPr>
      <w:rFonts w:ascii="Wingdings" w:hAnsi="Wingdings"/>
    </w:rPr>
  </w:style>
  <w:style w:type="character" w:customStyle="1" w:styleId="WW8Num22z3">
    <w:name w:val="WW8Num22z3"/>
    <w:rsid w:val="00A33F9C"/>
    <w:rPr>
      <w:rFonts w:ascii="Symbol" w:hAnsi="Symbol"/>
    </w:rPr>
  </w:style>
  <w:style w:type="character" w:customStyle="1" w:styleId="WW8Num23z0">
    <w:name w:val="WW8Num23z0"/>
    <w:rsid w:val="00A33F9C"/>
    <w:rPr>
      <w:rFonts w:ascii="Times New Roman" w:hAnsi="Times New Roman" w:cs="Times New Roman"/>
      <w:color w:val="auto"/>
      <w:sz w:val="28"/>
      <w:szCs w:val="28"/>
    </w:rPr>
  </w:style>
  <w:style w:type="character" w:customStyle="1" w:styleId="WW8Num24z0">
    <w:name w:val="WW8Num24z0"/>
    <w:rsid w:val="00A33F9C"/>
    <w:rPr>
      <w:rFonts w:ascii="Times New Roman" w:hAnsi="Times New Roman" w:cs="Times New Roman"/>
    </w:rPr>
  </w:style>
  <w:style w:type="character" w:customStyle="1" w:styleId="WW8Num24z1">
    <w:name w:val="WW8Num24z1"/>
    <w:rsid w:val="00A33F9C"/>
    <w:rPr>
      <w:rFonts w:ascii="Courier New" w:hAnsi="Courier New" w:cs="Courier New"/>
    </w:rPr>
  </w:style>
  <w:style w:type="character" w:customStyle="1" w:styleId="WW8Num24z2">
    <w:name w:val="WW8Num24z2"/>
    <w:rsid w:val="00A33F9C"/>
    <w:rPr>
      <w:rFonts w:ascii="Wingdings" w:hAnsi="Wingdings"/>
    </w:rPr>
  </w:style>
  <w:style w:type="character" w:customStyle="1" w:styleId="WW8Num24z3">
    <w:name w:val="WW8Num24z3"/>
    <w:rsid w:val="00A33F9C"/>
    <w:rPr>
      <w:rFonts w:ascii="Symbol" w:hAnsi="Symbol"/>
    </w:rPr>
  </w:style>
  <w:style w:type="character" w:customStyle="1" w:styleId="WW8Num25z0">
    <w:name w:val="WW8Num25z0"/>
    <w:rsid w:val="00A33F9C"/>
    <w:rPr>
      <w:rFonts w:ascii="Times New Roman" w:hAnsi="Times New Roman" w:cs="Times New Roman"/>
      <w:color w:val="auto"/>
      <w:sz w:val="28"/>
      <w:szCs w:val="28"/>
    </w:rPr>
  </w:style>
  <w:style w:type="character" w:customStyle="1" w:styleId="WW8Num26z0">
    <w:name w:val="WW8Num26z0"/>
    <w:rsid w:val="00A33F9C"/>
    <w:rPr>
      <w:rFonts w:ascii="Times New Roman" w:hAnsi="Times New Roman" w:cs="Times New Roman"/>
    </w:rPr>
  </w:style>
  <w:style w:type="character" w:customStyle="1" w:styleId="WW8Num26z1">
    <w:name w:val="WW8Num26z1"/>
    <w:rsid w:val="00A33F9C"/>
    <w:rPr>
      <w:rFonts w:ascii="Courier New" w:hAnsi="Courier New" w:cs="Courier New"/>
    </w:rPr>
  </w:style>
  <w:style w:type="character" w:customStyle="1" w:styleId="WW8Num26z2">
    <w:name w:val="WW8Num26z2"/>
    <w:rsid w:val="00A33F9C"/>
    <w:rPr>
      <w:rFonts w:ascii="Wingdings" w:hAnsi="Wingdings"/>
    </w:rPr>
  </w:style>
  <w:style w:type="character" w:customStyle="1" w:styleId="WW8Num26z3">
    <w:name w:val="WW8Num26z3"/>
    <w:rsid w:val="00A33F9C"/>
    <w:rPr>
      <w:rFonts w:ascii="Symbol" w:hAnsi="Symbol"/>
    </w:rPr>
  </w:style>
  <w:style w:type="character" w:customStyle="1" w:styleId="WW8Num27z0">
    <w:name w:val="WW8Num27z0"/>
    <w:rsid w:val="00A33F9C"/>
    <w:rPr>
      <w:rFonts w:ascii="Times New Roman" w:hAnsi="Times New Roman" w:cs="Times New Roman"/>
    </w:rPr>
  </w:style>
  <w:style w:type="character" w:customStyle="1" w:styleId="WW8Num27z1">
    <w:name w:val="WW8Num27z1"/>
    <w:rsid w:val="00A33F9C"/>
    <w:rPr>
      <w:rFonts w:ascii="Courier New" w:hAnsi="Courier New" w:cs="Courier New"/>
    </w:rPr>
  </w:style>
  <w:style w:type="character" w:customStyle="1" w:styleId="WW8Num27z2">
    <w:name w:val="WW8Num27z2"/>
    <w:rsid w:val="00A33F9C"/>
    <w:rPr>
      <w:rFonts w:ascii="Wingdings" w:hAnsi="Wingdings"/>
    </w:rPr>
  </w:style>
  <w:style w:type="character" w:customStyle="1" w:styleId="WW8Num27z3">
    <w:name w:val="WW8Num27z3"/>
    <w:rsid w:val="00A33F9C"/>
    <w:rPr>
      <w:rFonts w:ascii="Symbol" w:hAnsi="Symbol"/>
    </w:rPr>
  </w:style>
  <w:style w:type="character" w:customStyle="1" w:styleId="WW8Num28z0">
    <w:name w:val="WW8Num28z0"/>
    <w:rsid w:val="00A33F9C"/>
    <w:rPr>
      <w:rFonts w:ascii="Times New Roman" w:hAnsi="Times New Roman" w:cs="Times New Roman"/>
    </w:rPr>
  </w:style>
  <w:style w:type="character" w:customStyle="1" w:styleId="WW8Num28z1">
    <w:name w:val="WW8Num28z1"/>
    <w:rsid w:val="00A33F9C"/>
    <w:rPr>
      <w:rFonts w:ascii="Courier New" w:hAnsi="Courier New" w:cs="Courier New"/>
    </w:rPr>
  </w:style>
  <w:style w:type="character" w:customStyle="1" w:styleId="WW8Num28z2">
    <w:name w:val="WW8Num28z2"/>
    <w:rsid w:val="00A33F9C"/>
    <w:rPr>
      <w:rFonts w:ascii="Wingdings" w:hAnsi="Wingdings"/>
    </w:rPr>
  </w:style>
  <w:style w:type="character" w:customStyle="1" w:styleId="WW8Num28z3">
    <w:name w:val="WW8Num28z3"/>
    <w:rsid w:val="00A33F9C"/>
    <w:rPr>
      <w:rFonts w:ascii="Symbol" w:hAnsi="Symbol"/>
    </w:rPr>
  </w:style>
  <w:style w:type="character" w:customStyle="1" w:styleId="WW8Num29z0">
    <w:name w:val="WW8Num29z0"/>
    <w:rsid w:val="00A33F9C"/>
    <w:rPr>
      <w:rFonts w:ascii="Times New Roman" w:hAnsi="Times New Roman" w:cs="Times New Roman"/>
    </w:rPr>
  </w:style>
  <w:style w:type="character" w:customStyle="1" w:styleId="WW8Num29z1">
    <w:name w:val="WW8Num29z1"/>
    <w:rsid w:val="00A33F9C"/>
    <w:rPr>
      <w:rFonts w:ascii="Courier New" w:hAnsi="Courier New" w:cs="Courier New"/>
    </w:rPr>
  </w:style>
  <w:style w:type="character" w:customStyle="1" w:styleId="WW8Num29z2">
    <w:name w:val="WW8Num29z2"/>
    <w:rsid w:val="00A33F9C"/>
    <w:rPr>
      <w:rFonts w:ascii="Wingdings" w:hAnsi="Wingdings"/>
    </w:rPr>
  </w:style>
  <w:style w:type="character" w:customStyle="1" w:styleId="WW8Num29z3">
    <w:name w:val="WW8Num29z3"/>
    <w:rsid w:val="00A33F9C"/>
    <w:rPr>
      <w:rFonts w:ascii="Symbol" w:hAnsi="Symbol"/>
    </w:rPr>
  </w:style>
  <w:style w:type="character" w:customStyle="1" w:styleId="WW8Num30z0">
    <w:name w:val="WW8Num30z0"/>
    <w:rsid w:val="00A33F9C"/>
    <w:rPr>
      <w:rFonts w:ascii="Times New Roman" w:hAnsi="Times New Roman" w:cs="Times New Roman"/>
    </w:rPr>
  </w:style>
  <w:style w:type="character" w:customStyle="1" w:styleId="WW8Num30z1">
    <w:name w:val="WW8Num30z1"/>
    <w:rsid w:val="00A33F9C"/>
    <w:rPr>
      <w:rFonts w:ascii="Courier New" w:hAnsi="Courier New" w:cs="Courier New"/>
    </w:rPr>
  </w:style>
  <w:style w:type="character" w:customStyle="1" w:styleId="WW8Num30z2">
    <w:name w:val="WW8Num30z2"/>
    <w:rsid w:val="00A33F9C"/>
    <w:rPr>
      <w:rFonts w:ascii="Wingdings" w:hAnsi="Wingdings"/>
    </w:rPr>
  </w:style>
  <w:style w:type="character" w:customStyle="1" w:styleId="WW8Num30z3">
    <w:name w:val="WW8Num30z3"/>
    <w:rsid w:val="00A33F9C"/>
    <w:rPr>
      <w:rFonts w:ascii="Symbol" w:hAnsi="Symbol"/>
    </w:rPr>
  </w:style>
  <w:style w:type="character" w:customStyle="1" w:styleId="WW8Num31z0">
    <w:name w:val="WW8Num31z0"/>
    <w:rsid w:val="00A33F9C"/>
    <w:rPr>
      <w:rFonts w:ascii="Times New Roman" w:hAnsi="Times New Roman" w:cs="Times New Roman"/>
    </w:rPr>
  </w:style>
  <w:style w:type="character" w:customStyle="1" w:styleId="WW8Num31z1">
    <w:name w:val="WW8Num31z1"/>
    <w:rsid w:val="00A33F9C"/>
    <w:rPr>
      <w:rFonts w:ascii="Courier New" w:hAnsi="Courier New" w:cs="Courier New"/>
    </w:rPr>
  </w:style>
  <w:style w:type="character" w:customStyle="1" w:styleId="WW8Num31z2">
    <w:name w:val="WW8Num31z2"/>
    <w:rsid w:val="00A33F9C"/>
    <w:rPr>
      <w:rFonts w:ascii="Wingdings" w:hAnsi="Wingdings"/>
    </w:rPr>
  </w:style>
  <w:style w:type="character" w:customStyle="1" w:styleId="WW8Num31z3">
    <w:name w:val="WW8Num31z3"/>
    <w:rsid w:val="00A33F9C"/>
    <w:rPr>
      <w:rFonts w:ascii="Symbol" w:hAnsi="Symbol"/>
    </w:rPr>
  </w:style>
  <w:style w:type="character" w:customStyle="1" w:styleId="WW8Num32z0">
    <w:name w:val="WW8Num32z0"/>
    <w:rsid w:val="00A33F9C"/>
    <w:rPr>
      <w:rFonts w:cs="Times New Roman"/>
    </w:rPr>
  </w:style>
  <w:style w:type="character" w:customStyle="1" w:styleId="WW8Num33z0">
    <w:name w:val="WW8Num33z0"/>
    <w:rsid w:val="00A33F9C"/>
    <w:rPr>
      <w:rFonts w:ascii="Times New Roman" w:hAnsi="Times New Roman" w:cs="Times New Roman"/>
    </w:rPr>
  </w:style>
  <w:style w:type="character" w:customStyle="1" w:styleId="WW8Num33z1">
    <w:name w:val="WW8Num33z1"/>
    <w:rsid w:val="00A33F9C"/>
    <w:rPr>
      <w:rFonts w:ascii="Courier New" w:hAnsi="Courier New" w:cs="Courier New"/>
    </w:rPr>
  </w:style>
  <w:style w:type="character" w:customStyle="1" w:styleId="WW8Num33z2">
    <w:name w:val="WW8Num33z2"/>
    <w:rsid w:val="00A33F9C"/>
    <w:rPr>
      <w:rFonts w:ascii="Wingdings" w:hAnsi="Wingdings"/>
    </w:rPr>
  </w:style>
  <w:style w:type="character" w:customStyle="1" w:styleId="WW8Num33z3">
    <w:name w:val="WW8Num33z3"/>
    <w:rsid w:val="00A33F9C"/>
    <w:rPr>
      <w:rFonts w:ascii="Symbol" w:hAnsi="Symbol"/>
    </w:rPr>
  </w:style>
  <w:style w:type="character" w:customStyle="1" w:styleId="WW8Num34z0">
    <w:name w:val="WW8Num34z0"/>
    <w:rsid w:val="00A33F9C"/>
    <w:rPr>
      <w:rFonts w:ascii="Times New Roman" w:hAnsi="Times New Roman" w:cs="Times New Roman"/>
    </w:rPr>
  </w:style>
  <w:style w:type="character" w:customStyle="1" w:styleId="WW8Num34z1">
    <w:name w:val="WW8Num34z1"/>
    <w:rsid w:val="00A33F9C"/>
    <w:rPr>
      <w:rFonts w:ascii="Courier New" w:hAnsi="Courier New" w:cs="Courier New"/>
    </w:rPr>
  </w:style>
  <w:style w:type="character" w:customStyle="1" w:styleId="WW8Num34z2">
    <w:name w:val="WW8Num34z2"/>
    <w:rsid w:val="00A33F9C"/>
    <w:rPr>
      <w:rFonts w:ascii="Wingdings" w:hAnsi="Wingdings"/>
    </w:rPr>
  </w:style>
  <w:style w:type="character" w:customStyle="1" w:styleId="WW8Num34z3">
    <w:name w:val="WW8Num34z3"/>
    <w:rsid w:val="00A33F9C"/>
    <w:rPr>
      <w:rFonts w:ascii="Symbol" w:hAnsi="Symbol"/>
    </w:rPr>
  </w:style>
  <w:style w:type="character" w:customStyle="1" w:styleId="WW8Num35z0">
    <w:name w:val="WW8Num35z0"/>
    <w:rsid w:val="00A33F9C"/>
    <w:rPr>
      <w:rFonts w:ascii="Times New Roman" w:hAnsi="Times New Roman" w:cs="Times New Roman"/>
    </w:rPr>
  </w:style>
  <w:style w:type="character" w:customStyle="1" w:styleId="WW8Num35z1">
    <w:name w:val="WW8Num35z1"/>
    <w:rsid w:val="00A33F9C"/>
    <w:rPr>
      <w:rFonts w:ascii="Courier New" w:hAnsi="Courier New" w:cs="Courier New"/>
    </w:rPr>
  </w:style>
  <w:style w:type="character" w:customStyle="1" w:styleId="WW8Num35z2">
    <w:name w:val="WW8Num35z2"/>
    <w:rsid w:val="00A33F9C"/>
    <w:rPr>
      <w:rFonts w:ascii="Wingdings" w:hAnsi="Wingdings"/>
    </w:rPr>
  </w:style>
  <w:style w:type="character" w:customStyle="1" w:styleId="WW8Num35z3">
    <w:name w:val="WW8Num35z3"/>
    <w:rsid w:val="00A33F9C"/>
    <w:rPr>
      <w:rFonts w:ascii="Symbol" w:hAnsi="Symbol"/>
    </w:rPr>
  </w:style>
  <w:style w:type="character" w:customStyle="1" w:styleId="WW8Num36z0">
    <w:name w:val="WW8Num36z0"/>
    <w:rsid w:val="00A33F9C"/>
    <w:rPr>
      <w:rFonts w:ascii="Times New Roman" w:hAnsi="Times New Roman" w:cs="Times New Roman"/>
    </w:rPr>
  </w:style>
  <w:style w:type="character" w:customStyle="1" w:styleId="WW8Num36z1">
    <w:name w:val="WW8Num36z1"/>
    <w:rsid w:val="00A33F9C"/>
    <w:rPr>
      <w:rFonts w:ascii="Courier New" w:hAnsi="Courier New" w:cs="Courier New"/>
    </w:rPr>
  </w:style>
  <w:style w:type="character" w:customStyle="1" w:styleId="WW8Num36z2">
    <w:name w:val="WW8Num36z2"/>
    <w:rsid w:val="00A33F9C"/>
    <w:rPr>
      <w:rFonts w:ascii="Wingdings" w:hAnsi="Wingdings"/>
    </w:rPr>
  </w:style>
  <w:style w:type="character" w:customStyle="1" w:styleId="WW8Num36z3">
    <w:name w:val="WW8Num36z3"/>
    <w:rsid w:val="00A33F9C"/>
    <w:rPr>
      <w:rFonts w:ascii="Symbol" w:hAnsi="Symbol"/>
    </w:rPr>
  </w:style>
  <w:style w:type="character" w:customStyle="1" w:styleId="WW8Num37z0">
    <w:name w:val="WW8Num37z0"/>
    <w:rsid w:val="00A33F9C"/>
    <w:rPr>
      <w:rFonts w:ascii="Times New Roman" w:hAnsi="Times New Roman" w:cs="Times New Roman"/>
    </w:rPr>
  </w:style>
  <w:style w:type="character" w:customStyle="1" w:styleId="WW8Num37z1">
    <w:name w:val="WW8Num37z1"/>
    <w:rsid w:val="00A33F9C"/>
    <w:rPr>
      <w:rFonts w:ascii="Courier New" w:hAnsi="Courier New" w:cs="Courier New"/>
    </w:rPr>
  </w:style>
  <w:style w:type="character" w:customStyle="1" w:styleId="WW8Num37z2">
    <w:name w:val="WW8Num37z2"/>
    <w:rsid w:val="00A33F9C"/>
    <w:rPr>
      <w:rFonts w:ascii="Wingdings" w:hAnsi="Wingdings"/>
    </w:rPr>
  </w:style>
  <w:style w:type="character" w:customStyle="1" w:styleId="WW8Num37z3">
    <w:name w:val="WW8Num37z3"/>
    <w:rsid w:val="00A33F9C"/>
    <w:rPr>
      <w:rFonts w:ascii="Symbol" w:hAnsi="Symbol"/>
    </w:rPr>
  </w:style>
  <w:style w:type="character" w:customStyle="1" w:styleId="WW8Num38z0">
    <w:name w:val="WW8Num38z0"/>
    <w:rsid w:val="00A33F9C"/>
    <w:rPr>
      <w:rFonts w:ascii="Times New Roman" w:hAnsi="Times New Roman" w:cs="Times New Roman"/>
    </w:rPr>
  </w:style>
  <w:style w:type="character" w:customStyle="1" w:styleId="WW8Num38z1">
    <w:name w:val="WW8Num38z1"/>
    <w:rsid w:val="00A33F9C"/>
    <w:rPr>
      <w:rFonts w:ascii="Courier New" w:hAnsi="Courier New" w:cs="Courier New"/>
    </w:rPr>
  </w:style>
  <w:style w:type="character" w:customStyle="1" w:styleId="WW8Num38z2">
    <w:name w:val="WW8Num38z2"/>
    <w:rsid w:val="00A33F9C"/>
    <w:rPr>
      <w:rFonts w:ascii="Wingdings" w:hAnsi="Wingdings"/>
    </w:rPr>
  </w:style>
  <w:style w:type="character" w:customStyle="1" w:styleId="WW8Num38z3">
    <w:name w:val="WW8Num38z3"/>
    <w:rsid w:val="00A33F9C"/>
    <w:rPr>
      <w:rFonts w:ascii="Symbol" w:hAnsi="Symbol"/>
    </w:rPr>
  </w:style>
  <w:style w:type="character" w:customStyle="1" w:styleId="WW8Num40z0">
    <w:name w:val="WW8Num40z0"/>
    <w:rsid w:val="00A33F9C"/>
    <w:rPr>
      <w:rFonts w:ascii="Times New Roman" w:hAnsi="Times New Roman" w:cs="Times New Roman"/>
    </w:rPr>
  </w:style>
  <w:style w:type="character" w:customStyle="1" w:styleId="WW8Num40z1">
    <w:name w:val="WW8Num40z1"/>
    <w:rsid w:val="00A33F9C"/>
    <w:rPr>
      <w:rFonts w:ascii="Courier New" w:hAnsi="Courier New" w:cs="Courier New"/>
    </w:rPr>
  </w:style>
  <w:style w:type="character" w:customStyle="1" w:styleId="WW8Num40z2">
    <w:name w:val="WW8Num40z2"/>
    <w:rsid w:val="00A33F9C"/>
    <w:rPr>
      <w:rFonts w:ascii="Wingdings" w:hAnsi="Wingdings"/>
    </w:rPr>
  </w:style>
  <w:style w:type="character" w:customStyle="1" w:styleId="WW8Num40z3">
    <w:name w:val="WW8Num40z3"/>
    <w:rsid w:val="00A33F9C"/>
    <w:rPr>
      <w:rFonts w:ascii="Symbol" w:hAnsi="Symbol"/>
    </w:rPr>
  </w:style>
  <w:style w:type="character" w:customStyle="1" w:styleId="WW8Num41z0">
    <w:name w:val="WW8Num41z0"/>
    <w:rsid w:val="00A33F9C"/>
    <w:rPr>
      <w:rFonts w:ascii="Times New Roman" w:hAnsi="Times New Roman" w:cs="Times New Roman"/>
    </w:rPr>
  </w:style>
  <w:style w:type="character" w:customStyle="1" w:styleId="WW8Num41z1">
    <w:name w:val="WW8Num41z1"/>
    <w:rsid w:val="00A33F9C"/>
    <w:rPr>
      <w:rFonts w:ascii="Courier New" w:hAnsi="Courier New" w:cs="Courier New"/>
    </w:rPr>
  </w:style>
  <w:style w:type="character" w:customStyle="1" w:styleId="WW8Num41z2">
    <w:name w:val="WW8Num41z2"/>
    <w:rsid w:val="00A33F9C"/>
    <w:rPr>
      <w:rFonts w:ascii="Wingdings" w:hAnsi="Wingdings"/>
    </w:rPr>
  </w:style>
  <w:style w:type="character" w:customStyle="1" w:styleId="WW8Num41z3">
    <w:name w:val="WW8Num41z3"/>
    <w:rsid w:val="00A33F9C"/>
    <w:rPr>
      <w:rFonts w:ascii="Symbol" w:hAnsi="Symbol"/>
    </w:rPr>
  </w:style>
  <w:style w:type="character" w:customStyle="1" w:styleId="WW8Num42z0">
    <w:name w:val="WW8Num42z0"/>
    <w:rsid w:val="00A33F9C"/>
    <w:rPr>
      <w:rFonts w:ascii="Times New Roman" w:hAnsi="Times New Roman" w:cs="Times New Roman"/>
    </w:rPr>
  </w:style>
  <w:style w:type="character" w:customStyle="1" w:styleId="WW8Num42z1">
    <w:name w:val="WW8Num42z1"/>
    <w:rsid w:val="00A33F9C"/>
    <w:rPr>
      <w:rFonts w:ascii="Courier New" w:hAnsi="Courier New" w:cs="Courier New"/>
    </w:rPr>
  </w:style>
  <w:style w:type="character" w:customStyle="1" w:styleId="WW8Num42z2">
    <w:name w:val="WW8Num42z2"/>
    <w:rsid w:val="00A33F9C"/>
    <w:rPr>
      <w:rFonts w:ascii="Wingdings" w:hAnsi="Wingdings"/>
    </w:rPr>
  </w:style>
  <w:style w:type="character" w:customStyle="1" w:styleId="WW8Num42z3">
    <w:name w:val="WW8Num42z3"/>
    <w:rsid w:val="00A33F9C"/>
    <w:rPr>
      <w:rFonts w:ascii="Symbol" w:hAnsi="Symbol"/>
    </w:rPr>
  </w:style>
  <w:style w:type="character" w:customStyle="1" w:styleId="WW8Num43z0">
    <w:name w:val="WW8Num43z0"/>
    <w:rsid w:val="00A33F9C"/>
    <w:rPr>
      <w:rFonts w:ascii="Symbol" w:hAnsi="Symbol"/>
    </w:rPr>
  </w:style>
  <w:style w:type="character" w:customStyle="1" w:styleId="WW8Num43z1">
    <w:name w:val="WW8Num43z1"/>
    <w:rsid w:val="00A33F9C"/>
    <w:rPr>
      <w:rFonts w:ascii="Courier New" w:hAnsi="Courier New" w:cs="Courier New"/>
    </w:rPr>
  </w:style>
  <w:style w:type="character" w:customStyle="1" w:styleId="WW8Num43z2">
    <w:name w:val="WW8Num43z2"/>
    <w:rsid w:val="00A33F9C"/>
    <w:rPr>
      <w:rFonts w:ascii="Wingdings" w:hAnsi="Wingdings"/>
    </w:rPr>
  </w:style>
  <w:style w:type="character" w:customStyle="1" w:styleId="WW8Num44z0">
    <w:name w:val="WW8Num44z0"/>
    <w:rsid w:val="00A33F9C"/>
    <w:rPr>
      <w:rFonts w:ascii="Times New Roman" w:hAnsi="Times New Roman" w:cs="Times New Roman"/>
    </w:rPr>
  </w:style>
  <w:style w:type="character" w:customStyle="1" w:styleId="WW8Num44z1">
    <w:name w:val="WW8Num44z1"/>
    <w:rsid w:val="00A33F9C"/>
    <w:rPr>
      <w:rFonts w:ascii="Courier New" w:hAnsi="Courier New" w:cs="Courier New"/>
    </w:rPr>
  </w:style>
  <w:style w:type="character" w:customStyle="1" w:styleId="WW8Num44z2">
    <w:name w:val="WW8Num44z2"/>
    <w:rsid w:val="00A33F9C"/>
    <w:rPr>
      <w:rFonts w:ascii="Wingdings" w:hAnsi="Wingdings"/>
    </w:rPr>
  </w:style>
  <w:style w:type="character" w:customStyle="1" w:styleId="WW8Num44z3">
    <w:name w:val="WW8Num44z3"/>
    <w:rsid w:val="00A33F9C"/>
    <w:rPr>
      <w:rFonts w:ascii="Symbol" w:hAnsi="Symbol"/>
    </w:rPr>
  </w:style>
  <w:style w:type="character" w:customStyle="1" w:styleId="10">
    <w:name w:val="Основной шрифт абзаца1"/>
    <w:rsid w:val="00A33F9C"/>
  </w:style>
  <w:style w:type="character" w:customStyle="1" w:styleId="11">
    <w:name w:val="Заголовок 1 Знак"/>
    <w:rsid w:val="00A33F9C"/>
    <w:rPr>
      <w:sz w:val="24"/>
    </w:rPr>
  </w:style>
  <w:style w:type="character" w:customStyle="1" w:styleId="20">
    <w:name w:val="Заголовок 2 Знак"/>
    <w:rsid w:val="00A33F9C"/>
    <w:rPr>
      <w:sz w:val="24"/>
    </w:rPr>
  </w:style>
  <w:style w:type="character" w:customStyle="1" w:styleId="30">
    <w:name w:val="Заголовок 3 Знак"/>
    <w:rsid w:val="00A33F9C"/>
    <w:rPr>
      <w:b/>
      <w:sz w:val="40"/>
    </w:rPr>
  </w:style>
  <w:style w:type="character" w:customStyle="1" w:styleId="40">
    <w:name w:val="Заголовок 4 Знак"/>
    <w:rsid w:val="00A33F9C"/>
    <w:rPr>
      <w:b/>
      <w:bCs/>
      <w:sz w:val="28"/>
      <w:szCs w:val="28"/>
    </w:rPr>
  </w:style>
  <w:style w:type="character" w:customStyle="1" w:styleId="50">
    <w:name w:val="Заголовок 5 Знак"/>
    <w:rsid w:val="00A33F9C"/>
    <w:rPr>
      <w:b/>
      <w:bCs/>
      <w:i/>
      <w:iCs/>
      <w:sz w:val="26"/>
      <w:szCs w:val="26"/>
    </w:rPr>
  </w:style>
  <w:style w:type="character" w:customStyle="1" w:styleId="a3">
    <w:name w:val="Текст сноски Знак"/>
    <w:basedOn w:val="10"/>
    <w:rsid w:val="00A33F9C"/>
  </w:style>
  <w:style w:type="character" w:customStyle="1" w:styleId="a4">
    <w:name w:val="Символ сноски"/>
    <w:rsid w:val="00A33F9C"/>
    <w:rPr>
      <w:vertAlign w:val="superscript"/>
    </w:rPr>
  </w:style>
  <w:style w:type="character" w:customStyle="1" w:styleId="a5">
    <w:name w:val="Верхний колонтитул Знак"/>
    <w:basedOn w:val="10"/>
    <w:rsid w:val="00A33F9C"/>
  </w:style>
  <w:style w:type="character" w:customStyle="1" w:styleId="a6">
    <w:name w:val="Нижний колонтитул Знак"/>
    <w:basedOn w:val="10"/>
    <w:rsid w:val="00A33F9C"/>
  </w:style>
  <w:style w:type="character" w:customStyle="1" w:styleId="a7">
    <w:name w:val="Текст выноски Знак"/>
    <w:rsid w:val="00A33F9C"/>
    <w:rPr>
      <w:rFonts w:ascii="Tahoma" w:hAnsi="Tahoma" w:cs="Tahoma"/>
      <w:sz w:val="16"/>
      <w:szCs w:val="16"/>
    </w:rPr>
  </w:style>
  <w:style w:type="character" w:styleId="a8">
    <w:name w:val="page number"/>
    <w:rsid w:val="00A33F9C"/>
  </w:style>
  <w:style w:type="character" w:customStyle="1" w:styleId="a9">
    <w:name w:val="Гипертекстовая ссылка"/>
    <w:rsid w:val="00A33F9C"/>
    <w:rPr>
      <w:b/>
      <w:bCs/>
      <w:color w:val="008000"/>
    </w:rPr>
  </w:style>
  <w:style w:type="character" w:customStyle="1" w:styleId="31">
    <w:name w:val="Основной текст 3 Знак"/>
    <w:rsid w:val="00A33F9C"/>
    <w:rPr>
      <w:sz w:val="16"/>
      <w:szCs w:val="16"/>
    </w:rPr>
  </w:style>
  <w:style w:type="character" w:styleId="aa">
    <w:name w:val="Hyperlink"/>
    <w:rsid w:val="00A33F9C"/>
    <w:rPr>
      <w:color w:val="0000FF"/>
      <w:u w:val="single"/>
    </w:rPr>
  </w:style>
  <w:style w:type="character" w:styleId="ab">
    <w:name w:val="FollowedHyperlink"/>
    <w:rsid w:val="00A33F9C"/>
    <w:rPr>
      <w:color w:val="800080"/>
      <w:u w:val="single"/>
    </w:rPr>
  </w:style>
  <w:style w:type="character" w:customStyle="1" w:styleId="12">
    <w:name w:val="Знак примечания1"/>
    <w:rsid w:val="00A33F9C"/>
    <w:rPr>
      <w:sz w:val="16"/>
      <w:szCs w:val="16"/>
    </w:rPr>
  </w:style>
  <w:style w:type="character" w:customStyle="1" w:styleId="ac">
    <w:name w:val="Текст примечания Знак"/>
    <w:basedOn w:val="10"/>
    <w:rsid w:val="00A33F9C"/>
  </w:style>
  <w:style w:type="character" w:customStyle="1" w:styleId="ad">
    <w:name w:val="Тема примечания Знак"/>
    <w:rsid w:val="00A33F9C"/>
    <w:rPr>
      <w:b/>
      <w:bCs/>
    </w:rPr>
  </w:style>
  <w:style w:type="character" w:styleId="ae">
    <w:name w:val="footnote reference"/>
    <w:rsid w:val="00A33F9C"/>
    <w:rPr>
      <w:vertAlign w:val="superscript"/>
    </w:rPr>
  </w:style>
  <w:style w:type="character" w:customStyle="1" w:styleId="af">
    <w:name w:val="Символы концевой сноски"/>
    <w:rsid w:val="00A33F9C"/>
    <w:rPr>
      <w:vertAlign w:val="superscript"/>
    </w:rPr>
  </w:style>
  <w:style w:type="character" w:customStyle="1" w:styleId="WW-">
    <w:name w:val="WW-Символы концевой сноски"/>
    <w:rsid w:val="00A33F9C"/>
  </w:style>
  <w:style w:type="character" w:styleId="af0">
    <w:name w:val="endnote reference"/>
    <w:rsid w:val="00A33F9C"/>
    <w:rPr>
      <w:vertAlign w:val="superscript"/>
    </w:rPr>
  </w:style>
  <w:style w:type="paragraph" w:customStyle="1" w:styleId="af1">
    <w:name w:val="Заголовок"/>
    <w:basedOn w:val="a"/>
    <w:next w:val="af2"/>
    <w:rsid w:val="00A33F9C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2">
    <w:name w:val="Body Text"/>
    <w:basedOn w:val="a"/>
    <w:rsid w:val="00A33F9C"/>
    <w:pPr>
      <w:spacing w:after="120"/>
    </w:pPr>
  </w:style>
  <w:style w:type="paragraph" w:styleId="af3">
    <w:name w:val="List"/>
    <w:basedOn w:val="af2"/>
    <w:rsid w:val="00A33F9C"/>
  </w:style>
  <w:style w:type="paragraph" w:customStyle="1" w:styleId="13">
    <w:name w:val="Название1"/>
    <w:basedOn w:val="a"/>
    <w:rsid w:val="00A33F9C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4">
    <w:name w:val="Указатель1"/>
    <w:basedOn w:val="a"/>
    <w:rsid w:val="00A33F9C"/>
    <w:pPr>
      <w:suppressLineNumbers/>
    </w:pPr>
  </w:style>
  <w:style w:type="paragraph" w:customStyle="1" w:styleId="ConsPlusNonformat">
    <w:name w:val="ConsPlusNonformat"/>
    <w:rsid w:val="00A33F9C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Title">
    <w:name w:val="ConsPlusTitle"/>
    <w:rsid w:val="00A33F9C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paragraph" w:customStyle="1" w:styleId="ConsNormal">
    <w:name w:val="ConsNormal"/>
    <w:rsid w:val="00A33F9C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ConsPlusNormal">
    <w:name w:val="ConsPlusNormal"/>
    <w:rsid w:val="00A33F9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4">
    <w:name w:val="footnote text"/>
    <w:basedOn w:val="a"/>
    <w:rsid w:val="00A33F9C"/>
  </w:style>
  <w:style w:type="paragraph" w:customStyle="1" w:styleId="15">
    <w:name w:val="Абзац списка1"/>
    <w:basedOn w:val="a"/>
    <w:rsid w:val="00A33F9C"/>
    <w:pPr>
      <w:widowControl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af5">
    <w:name w:val="header"/>
    <w:basedOn w:val="a"/>
    <w:rsid w:val="00A33F9C"/>
    <w:pPr>
      <w:tabs>
        <w:tab w:val="center" w:pos="4153"/>
        <w:tab w:val="right" w:pos="8306"/>
      </w:tabs>
    </w:pPr>
  </w:style>
  <w:style w:type="paragraph" w:styleId="af6">
    <w:name w:val="footer"/>
    <w:basedOn w:val="a"/>
    <w:rsid w:val="00A33F9C"/>
    <w:pPr>
      <w:tabs>
        <w:tab w:val="center" w:pos="4153"/>
        <w:tab w:val="right" w:pos="8306"/>
      </w:tabs>
    </w:pPr>
  </w:style>
  <w:style w:type="paragraph" w:customStyle="1" w:styleId="16">
    <w:name w:val="Название объекта1"/>
    <w:basedOn w:val="a"/>
    <w:next w:val="a"/>
    <w:rsid w:val="00A33F9C"/>
    <w:pPr>
      <w:widowControl/>
      <w:jc w:val="center"/>
    </w:pPr>
    <w:rPr>
      <w:b/>
      <w:sz w:val="40"/>
    </w:rPr>
  </w:style>
  <w:style w:type="paragraph" w:styleId="af7">
    <w:name w:val="Balloon Text"/>
    <w:basedOn w:val="a"/>
    <w:rsid w:val="00A33F9C"/>
    <w:rPr>
      <w:rFonts w:ascii="Tahoma" w:hAnsi="Tahoma" w:cs="Tahoma"/>
      <w:sz w:val="16"/>
      <w:szCs w:val="16"/>
    </w:rPr>
  </w:style>
  <w:style w:type="paragraph" w:customStyle="1" w:styleId="310">
    <w:name w:val="Основной текст 31"/>
    <w:basedOn w:val="a"/>
    <w:rsid w:val="00A33F9C"/>
    <w:pPr>
      <w:spacing w:after="120"/>
    </w:pPr>
    <w:rPr>
      <w:sz w:val="16"/>
      <w:szCs w:val="16"/>
    </w:rPr>
  </w:style>
  <w:style w:type="paragraph" w:customStyle="1" w:styleId="ConsTitle">
    <w:name w:val="ConsTitle"/>
    <w:rsid w:val="00A33F9C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customStyle="1" w:styleId="ConsPlusCell">
    <w:name w:val="ConsPlusCell"/>
    <w:rsid w:val="00A33F9C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f8">
    <w:name w:val="Таблицы (моноширинный)"/>
    <w:basedOn w:val="a"/>
    <w:next w:val="a"/>
    <w:rsid w:val="00A33F9C"/>
    <w:pPr>
      <w:autoSpaceDE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17">
    <w:name w:val="Текст примечания1"/>
    <w:basedOn w:val="a"/>
    <w:rsid w:val="00A33F9C"/>
  </w:style>
  <w:style w:type="paragraph" w:styleId="af9">
    <w:name w:val="annotation subject"/>
    <w:basedOn w:val="17"/>
    <w:next w:val="17"/>
    <w:rsid w:val="00A33F9C"/>
    <w:rPr>
      <w:b/>
      <w:bCs/>
    </w:rPr>
  </w:style>
  <w:style w:type="paragraph" w:customStyle="1" w:styleId="Doc-0">
    <w:name w:val="Doc-Текст"/>
    <w:rsid w:val="00A33F9C"/>
    <w:pPr>
      <w:widowControl w:val="0"/>
      <w:suppressAutoHyphens/>
      <w:spacing w:line="360" w:lineRule="auto"/>
      <w:ind w:firstLine="709"/>
      <w:jc w:val="both"/>
    </w:pPr>
    <w:rPr>
      <w:rFonts w:eastAsia="Arial"/>
      <w:sz w:val="24"/>
      <w:lang w:eastAsia="ar-SA"/>
    </w:rPr>
  </w:style>
  <w:style w:type="paragraph" w:customStyle="1" w:styleId="Doc-">
    <w:name w:val="Doc-Маркированный список"/>
    <w:basedOn w:val="Doc-0"/>
    <w:rsid w:val="00A33F9C"/>
    <w:pPr>
      <w:numPr>
        <w:numId w:val="3"/>
      </w:numPr>
      <w:tabs>
        <w:tab w:val="left" w:pos="993"/>
      </w:tabs>
      <w:textAlignment w:val="baseline"/>
    </w:pPr>
    <w:rPr>
      <w:szCs w:val="24"/>
    </w:rPr>
  </w:style>
  <w:style w:type="paragraph" w:customStyle="1" w:styleId="afa">
    <w:name w:val="Содержимое таблицы"/>
    <w:basedOn w:val="a"/>
    <w:rsid w:val="00A33F9C"/>
    <w:pPr>
      <w:suppressLineNumbers/>
    </w:pPr>
  </w:style>
  <w:style w:type="paragraph" w:customStyle="1" w:styleId="afb">
    <w:name w:val="Заголовок таблицы"/>
    <w:basedOn w:val="afa"/>
    <w:rsid w:val="00A33F9C"/>
    <w:pPr>
      <w:jc w:val="center"/>
    </w:pPr>
    <w:rPr>
      <w:b/>
      <w:bCs/>
    </w:rPr>
  </w:style>
  <w:style w:type="paragraph" w:customStyle="1" w:styleId="afc">
    <w:name w:val="Содержимое врезки"/>
    <w:basedOn w:val="af2"/>
    <w:rsid w:val="00A33F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F9C"/>
    <w:pPr>
      <w:widowControl w:val="0"/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A33F9C"/>
    <w:pPr>
      <w:keepNext/>
      <w:widowControl/>
      <w:numPr>
        <w:numId w:val="1"/>
      </w:numPr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A33F9C"/>
    <w:pPr>
      <w:keepNext/>
      <w:widowControl/>
      <w:numPr>
        <w:ilvl w:val="1"/>
        <w:numId w:val="1"/>
      </w:numPr>
      <w:outlineLvl w:val="1"/>
    </w:pPr>
    <w:rPr>
      <w:sz w:val="24"/>
    </w:rPr>
  </w:style>
  <w:style w:type="paragraph" w:styleId="3">
    <w:name w:val="heading 3"/>
    <w:basedOn w:val="a"/>
    <w:next w:val="a"/>
    <w:qFormat/>
    <w:rsid w:val="00A33F9C"/>
    <w:pPr>
      <w:keepNext/>
      <w:widowControl/>
      <w:numPr>
        <w:ilvl w:val="2"/>
        <w:numId w:val="1"/>
      </w:numPr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qFormat/>
    <w:rsid w:val="00A33F9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A33F9C"/>
    <w:pPr>
      <w:widowControl/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A33F9C"/>
    <w:rPr>
      <w:rFonts w:ascii="Times New Roman" w:hAnsi="Times New Roman" w:cs="Times New Roman"/>
    </w:rPr>
  </w:style>
  <w:style w:type="character" w:customStyle="1" w:styleId="WW8Num3z0">
    <w:name w:val="WW8Num3z0"/>
    <w:rsid w:val="00A33F9C"/>
    <w:rPr>
      <w:rFonts w:ascii="Times New Roman" w:hAnsi="Times New Roman" w:cs="Times New Roman"/>
      <w:color w:val="auto"/>
      <w:sz w:val="28"/>
      <w:szCs w:val="28"/>
    </w:rPr>
  </w:style>
  <w:style w:type="character" w:customStyle="1" w:styleId="WW8Num4z0">
    <w:name w:val="WW8Num4z0"/>
    <w:rsid w:val="00A33F9C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A33F9C"/>
  </w:style>
  <w:style w:type="character" w:customStyle="1" w:styleId="WW-Absatz-Standardschriftart">
    <w:name w:val="WW-Absatz-Standardschriftart"/>
    <w:rsid w:val="00A33F9C"/>
  </w:style>
  <w:style w:type="character" w:customStyle="1" w:styleId="WW8Num4z1">
    <w:name w:val="WW8Num4z1"/>
    <w:rsid w:val="00A33F9C"/>
    <w:rPr>
      <w:rFonts w:ascii="Courier New" w:hAnsi="Courier New" w:cs="Courier New"/>
    </w:rPr>
  </w:style>
  <w:style w:type="character" w:customStyle="1" w:styleId="WW8Num4z2">
    <w:name w:val="WW8Num4z2"/>
    <w:rsid w:val="00A33F9C"/>
    <w:rPr>
      <w:rFonts w:ascii="Wingdings" w:hAnsi="Wingdings"/>
    </w:rPr>
  </w:style>
  <w:style w:type="character" w:customStyle="1" w:styleId="WW8Num4z3">
    <w:name w:val="WW8Num4z3"/>
    <w:rsid w:val="00A33F9C"/>
    <w:rPr>
      <w:rFonts w:ascii="Symbol" w:hAnsi="Symbol"/>
    </w:rPr>
  </w:style>
  <w:style w:type="character" w:customStyle="1" w:styleId="WW8Num5z0">
    <w:name w:val="WW8Num5z0"/>
    <w:rsid w:val="00A33F9C"/>
    <w:rPr>
      <w:rFonts w:ascii="Times New Roman" w:hAnsi="Times New Roman" w:cs="Times New Roman"/>
    </w:rPr>
  </w:style>
  <w:style w:type="character" w:customStyle="1" w:styleId="WW8Num5z1">
    <w:name w:val="WW8Num5z1"/>
    <w:rsid w:val="00A33F9C"/>
    <w:rPr>
      <w:rFonts w:ascii="Courier New" w:hAnsi="Courier New" w:cs="Courier New"/>
    </w:rPr>
  </w:style>
  <w:style w:type="character" w:customStyle="1" w:styleId="WW8Num5z2">
    <w:name w:val="WW8Num5z2"/>
    <w:rsid w:val="00A33F9C"/>
    <w:rPr>
      <w:rFonts w:ascii="Wingdings" w:hAnsi="Wingdings"/>
    </w:rPr>
  </w:style>
  <w:style w:type="character" w:customStyle="1" w:styleId="WW8Num5z3">
    <w:name w:val="WW8Num5z3"/>
    <w:rsid w:val="00A33F9C"/>
    <w:rPr>
      <w:rFonts w:ascii="Symbol" w:hAnsi="Symbol"/>
    </w:rPr>
  </w:style>
  <w:style w:type="character" w:customStyle="1" w:styleId="WW8Num6z0">
    <w:name w:val="WW8Num6z0"/>
    <w:rsid w:val="00A33F9C"/>
    <w:rPr>
      <w:rFonts w:ascii="Times New Roman" w:hAnsi="Times New Roman" w:cs="Times New Roman"/>
      <w:color w:val="auto"/>
      <w:sz w:val="28"/>
      <w:szCs w:val="28"/>
    </w:rPr>
  </w:style>
  <w:style w:type="character" w:customStyle="1" w:styleId="WW8Num7z0">
    <w:name w:val="WW8Num7z0"/>
    <w:rsid w:val="00A33F9C"/>
    <w:rPr>
      <w:rFonts w:ascii="Times New Roman" w:hAnsi="Times New Roman" w:cs="Times New Roman"/>
    </w:rPr>
  </w:style>
  <w:style w:type="character" w:customStyle="1" w:styleId="WW8Num7z1">
    <w:name w:val="WW8Num7z1"/>
    <w:rsid w:val="00A33F9C"/>
    <w:rPr>
      <w:rFonts w:ascii="Courier New" w:hAnsi="Courier New" w:cs="Courier New"/>
    </w:rPr>
  </w:style>
  <w:style w:type="character" w:customStyle="1" w:styleId="WW8Num7z2">
    <w:name w:val="WW8Num7z2"/>
    <w:rsid w:val="00A33F9C"/>
    <w:rPr>
      <w:rFonts w:ascii="Wingdings" w:hAnsi="Wingdings"/>
    </w:rPr>
  </w:style>
  <w:style w:type="character" w:customStyle="1" w:styleId="WW8Num7z3">
    <w:name w:val="WW8Num7z3"/>
    <w:rsid w:val="00A33F9C"/>
    <w:rPr>
      <w:rFonts w:ascii="Symbol" w:hAnsi="Symbol"/>
    </w:rPr>
  </w:style>
  <w:style w:type="character" w:customStyle="1" w:styleId="WW8Num8z0">
    <w:name w:val="WW8Num8z0"/>
    <w:rsid w:val="00A33F9C"/>
    <w:rPr>
      <w:rFonts w:ascii="Times New Roman" w:hAnsi="Times New Roman" w:cs="Times New Roman"/>
      <w:color w:val="auto"/>
      <w:sz w:val="28"/>
      <w:szCs w:val="28"/>
    </w:rPr>
  </w:style>
  <w:style w:type="character" w:customStyle="1" w:styleId="WW8Num9z0">
    <w:name w:val="WW8Num9z0"/>
    <w:rsid w:val="00A33F9C"/>
    <w:rPr>
      <w:rFonts w:ascii="Times New Roman" w:hAnsi="Times New Roman" w:cs="Times New Roman"/>
      <w:color w:val="auto"/>
      <w:sz w:val="28"/>
      <w:szCs w:val="28"/>
    </w:rPr>
  </w:style>
  <w:style w:type="character" w:customStyle="1" w:styleId="WW8Num10z0">
    <w:name w:val="WW8Num10z0"/>
    <w:rsid w:val="00A33F9C"/>
    <w:rPr>
      <w:rFonts w:ascii="Courier New" w:hAnsi="Courier New"/>
    </w:rPr>
  </w:style>
  <w:style w:type="character" w:customStyle="1" w:styleId="WW8Num10z2">
    <w:name w:val="WW8Num10z2"/>
    <w:rsid w:val="00A33F9C"/>
    <w:rPr>
      <w:rFonts w:ascii="Wingdings" w:hAnsi="Wingdings"/>
    </w:rPr>
  </w:style>
  <w:style w:type="character" w:customStyle="1" w:styleId="WW8Num10z3">
    <w:name w:val="WW8Num10z3"/>
    <w:rsid w:val="00A33F9C"/>
    <w:rPr>
      <w:rFonts w:ascii="Symbol" w:hAnsi="Symbol"/>
    </w:rPr>
  </w:style>
  <w:style w:type="character" w:customStyle="1" w:styleId="WW8Num11z0">
    <w:name w:val="WW8Num11z0"/>
    <w:rsid w:val="00A33F9C"/>
    <w:rPr>
      <w:rFonts w:ascii="Times New Roman" w:hAnsi="Times New Roman" w:cs="Times New Roman"/>
      <w:color w:val="auto"/>
      <w:sz w:val="28"/>
      <w:szCs w:val="28"/>
    </w:rPr>
  </w:style>
  <w:style w:type="character" w:customStyle="1" w:styleId="WW8Num12z0">
    <w:name w:val="WW8Num12z0"/>
    <w:rsid w:val="00A33F9C"/>
    <w:rPr>
      <w:rFonts w:ascii="Times New Roman" w:hAnsi="Times New Roman" w:cs="Times New Roman"/>
      <w:color w:val="auto"/>
      <w:sz w:val="28"/>
      <w:szCs w:val="28"/>
    </w:rPr>
  </w:style>
  <w:style w:type="character" w:customStyle="1" w:styleId="WW8Num13z0">
    <w:name w:val="WW8Num13z0"/>
    <w:rsid w:val="00A33F9C"/>
    <w:rPr>
      <w:rFonts w:ascii="Times New Roman" w:hAnsi="Times New Roman" w:cs="Times New Roman"/>
      <w:color w:val="auto"/>
      <w:sz w:val="28"/>
      <w:szCs w:val="28"/>
    </w:rPr>
  </w:style>
  <w:style w:type="character" w:customStyle="1" w:styleId="WW8Num14z0">
    <w:name w:val="WW8Num14z0"/>
    <w:rsid w:val="00A33F9C"/>
    <w:rPr>
      <w:rFonts w:ascii="Times New Roman" w:hAnsi="Times New Roman" w:cs="Times New Roman"/>
    </w:rPr>
  </w:style>
  <w:style w:type="character" w:customStyle="1" w:styleId="WW8Num14z1">
    <w:name w:val="WW8Num14z1"/>
    <w:rsid w:val="00A33F9C"/>
    <w:rPr>
      <w:rFonts w:ascii="Courier New" w:hAnsi="Courier New" w:cs="Courier New"/>
    </w:rPr>
  </w:style>
  <w:style w:type="character" w:customStyle="1" w:styleId="WW8Num14z2">
    <w:name w:val="WW8Num14z2"/>
    <w:rsid w:val="00A33F9C"/>
    <w:rPr>
      <w:rFonts w:ascii="Wingdings" w:hAnsi="Wingdings"/>
    </w:rPr>
  </w:style>
  <w:style w:type="character" w:customStyle="1" w:styleId="WW8Num14z3">
    <w:name w:val="WW8Num14z3"/>
    <w:rsid w:val="00A33F9C"/>
    <w:rPr>
      <w:rFonts w:ascii="Symbol" w:hAnsi="Symbol"/>
    </w:rPr>
  </w:style>
  <w:style w:type="character" w:customStyle="1" w:styleId="WW8Num15z0">
    <w:name w:val="WW8Num15z0"/>
    <w:rsid w:val="00A33F9C"/>
    <w:rPr>
      <w:rFonts w:ascii="Times New Roman" w:hAnsi="Times New Roman" w:cs="Times New Roman"/>
    </w:rPr>
  </w:style>
  <w:style w:type="character" w:customStyle="1" w:styleId="WW8Num15z1">
    <w:name w:val="WW8Num15z1"/>
    <w:rsid w:val="00A33F9C"/>
    <w:rPr>
      <w:rFonts w:ascii="Courier New" w:hAnsi="Courier New" w:cs="Courier New"/>
    </w:rPr>
  </w:style>
  <w:style w:type="character" w:customStyle="1" w:styleId="WW8Num15z2">
    <w:name w:val="WW8Num15z2"/>
    <w:rsid w:val="00A33F9C"/>
    <w:rPr>
      <w:rFonts w:ascii="Wingdings" w:hAnsi="Wingdings"/>
    </w:rPr>
  </w:style>
  <w:style w:type="character" w:customStyle="1" w:styleId="WW8Num15z3">
    <w:name w:val="WW8Num15z3"/>
    <w:rsid w:val="00A33F9C"/>
    <w:rPr>
      <w:rFonts w:ascii="Symbol" w:hAnsi="Symbol"/>
    </w:rPr>
  </w:style>
  <w:style w:type="character" w:customStyle="1" w:styleId="WW8Num16z0">
    <w:name w:val="WW8Num16z0"/>
    <w:rsid w:val="00A33F9C"/>
    <w:rPr>
      <w:rFonts w:ascii="Times New Roman" w:hAnsi="Times New Roman" w:cs="Times New Roman"/>
      <w:color w:val="auto"/>
      <w:sz w:val="28"/>
      <w:szCs w:val="28"/>
    </w:rPr>
  </w:style>
  <w:style w:type="character" w:customStyle="1" w:styleId="WW8Num17z0">
    <w:name w:val="WW8Num17z0"/>
    <w:rsid w:val="00A33F9C"/>
    <w:rPr>
      <w:rFonts w:ascii="Times New Roman" w:hAnsi="Times New Roman" w:cs="Times New Roman"/>
    </w:rPr>
  </w:style>
  <w:style w:type="character" w:customStyle="1" w:styleId="WW8Num17z1">
    <w:name w:val="WW8Num17z1"/>
    <w:rsid w:val="00A33F9C"/>
    <w:rPr>
      <w:rFonts w:ascii="Courier New" w:hAnsi="Courier New" w:cs="Courier New"/>
    </w:rPr>
  </w:style>
  <w:style w:type="character" w:customStyle="1" w:styleId="WW8Num17z2">
    <w:name w:val="WW8Num17z2"/>
    <w:rsid w:val="00A33F9C"/>
    <w:rPr>
      <w:rFonts w:ascii="Wingdings" w:hAnsi="Wingdings"/>
    </w:rPr>
  </w:style>
  <w:style w:type="character" w:customStyle="1" w:styleId="WW8Num17z3">
    <w:name w:val="WW8Num17z3"/>
    <w:rsid w:val="00A33F9C"/>
    <w:rPr>
      <w:rFonts w:ascii="Symbol" w:hAnsi="Symbol"/>
    </w:rPr>
  </w:style>
  <w:style w:type="character" w:customStyle="1" w:styleId="WW8Num19z0">
    <w:name w:val="WW8Num19z0"/>
    <w:rsid w:val="00A33F9C"/>
    <w:rPr>
      <w:rFonts w:ascii="Times New Roman" w:hAnsi="Times New Roman" w:cs="Times New Roman"/>
    </w:rPr>
  </w:style>
  <w:style w:type="character" w:customStyle="1" w:styleId="WW8Num19z1">
    <w:name w:val="WW8Num19z1"/>
    <w:rsid w:val="00A33F9C"/>
    <w:rPr>
      <w:rFonts w:ascii="Courier New" w:hAnsi="Courier New" w:cs="Courier New"/>
    </w:rPr>
  </w:style>
  <w:style w:type="character" w:customStyle="1" w:styleId="WW8Num19z2">
    <w:name w:val="WW8Num19z2"/>
    <w:rsid w:val="00A33F9C"/>
    <w:rPr>
      <w:rFonts w:ascii="Wingdings" w:hAnsi="Wingdings"/>
    </w:rPr>
  </w:style>
  <w:style w:type="character" w:customStyle="1" w:styleId="WW8Num19z3">
    <w:name w:val="WW8Num19z3"/>
    <w:rsid w:val="00A33F9C"/>
    <w:rPr>
      <w:rFonts w:ascii="Symbol" w:hAnsi="Symbol"/>
    </w:rPr>
  </w:style>
  <w:style w:type="character" w:customStyle="1" w:styleId="WW8Num20z0">
    <w:name w:val="WW8Num20z0"/>
    <w:rsid w:val="00A33F9C"/>
    <w:rPr>
      <w:rFonts w:ascii="Times New Roman" w:hAnsi="Times New Roman" w:cs="Times New Roman"/>
    </w:rPr>
  </w:style>
  <w:style w:type="character" w:customStyle="1" w:styleId="WW8Num20z1">
    <w:name w:val="WW8Num20z1"/>
    <w:rsid w:val="00A33F9C"/>
    <w:rPr>
      <w:rFonts w:ascii="Courier New" w:hAnsi="Courier New" w:cs="Courier New"/>
    </w:rPr>
  </w:style>
  <w:style w:type="character" w:customStyle="1" w:styleId="WW8Num20z2">
    <w:name w:val="WW8Num20z2"/>
    <w:rsid w:val="00A33F9C"/>
    <w:rPr>
      <w:rFonts w:ascii="Wingdings" w:hAnsi="Wingdings"/>
    </w:rPr>
  </w:style>
  <w:style w:type="character" w:customStyle="1" w:styleId="WW8Num20z3">
    <w:name w:val="WW8Num20z3"/>
    <w:rsid w:val="00A33F9C"/>
    <w:rPr>
      <w:rFonts w:ascii="Symbol" w:hAnsi="Symbol"/>
    </w:rPr>
  </w:style>
  <w:style w:type="character" w:customStyle="1" w:styleId="WW8Num22z0">
    <w:name w:val="WW8Num22z0"/>
    <w:rsid w:val="00A33F9C"/>
    <w:rPr>
      <w:rFonts w:ascii="Times New Roman" w:hAnsi="Times New Roman" w:cs="Times New Roman"/>
    </w:rPr>
  </w:style>
  <w:style w:type="character" w:customStyle="1" w:styleId="WW8Num22z1">
    <w:name w:val="WW8Num22z1"/>
    <w:rsid w:val="00A33F9C"/>
    <w:rPr>
      <w:rFonts w:ascii="Courier New" w:hAnsi="Courier New" w:cs="Courier New"/>
    </w:rPr>
  </w:style>
  <w:style w:type="character" w:customStyle="1" w:styleId="WW8Num22z2">
    <w:name w:val="WW8Num22z2"/>
    <w:rsid w:val="00A33F9C"/>
    <w:rPr>
      <w:rFonts w:ascii="Wingdings" w:hAnsi="Wingdings"/>
    </w:rPr>
  </w:style>
  <w:style w:type="character" w:customStyle="1" w:styleId="WW8Num22z3">
    <w:name w:val="WW8Num22z3"/>
    <w:rsid w:val="00A33F9C"/>
    <w:rPr>
      <w:rFonts w:ascii="Symbol" w:hAnsi="Symbol"/>
    </w:rPr>
  </w:style>
  <w:style w:type="character" w:customStyle="1" w:styleId="WW8Num23z0">
    <w:name w:val="WW8Num23z0"/>
    <w:rsid w:val="00A33F9C"/>
    <w:rPr>
      <w:rFonts w:ascii="Times New Roman" w:hAnsi="Times New Roman" w:cs="Times New Roman"/>
      <w:color w:val="auto"/>
      <w:sz w:val="28"/>
      <w:szCs w:val="28"/>
    </w:rPr>
  </w:style>
  <w:style w:type="character" w:customStyle="1" w:styleId="WW8Num24z0">
    <w:name w:val="WW8Num24z0"/>
    <w:rsid w:val="00A33F9C"/>
    <w:rPr>
      <w:rFonts w:ascii="Times New Roman" w:hAnsi="Times New Roman" w:cs="Times New Roman"/>
    </w:rPr>
  </w:style>
  <w:style w:type="character" w:customStyle="1" w:styleId="WW8Num24z1">
    <w:name w:val="WW8Num24z1"/>
    <w:rsid w:val="00A33F9C"/>
    <w:rPr>
      <w:rFonts w:ascii="Courier New" w:hAnsi="Courier New" w:cs="Courier New"/>
    </w:rPr>
  </w:style>
  <w:style w:type="character" w:customStyle="1" w:styleId="WW8Num24z2">
    <w:name w:val="WW8Num24z2"/>
    <w:rsid w:val="00A33F9C"/>
    <w:rPr>
      <w:rFonts w:ascii="Wingdings" w:hAnsi="Wingdings"/>
    </w:rPr>
  </w:style>
  <w:style w:type="character" w:customStyle="1" w:styleId="WW8Num24z3">
    <w:name w:val="WW8Num24z3"/>
    <w:rsid w:val="00A33F9C"/>
    <w:rPr>
      <w:rFonts w:ascii="Symbol" w:hAnsi="Symbol"/>
    </w:rPr>
  </w:style>
  <w:style w:type="character" w:customStyle="1" w:styleId="WW8Num25z0">
    <w:name w:val="WW8Num25z0"/>
    <w:rsid w:val="00A33F9C"/>
    <w:rPr>
      <w:rFonts w:ascii="Times New Roman" w:hAnsi="Times New Roman" w:cs="Times New Roman"/>
      <w:color w:val="auto"/>
      <w:sz w:val="28"/>
      <w:szCs w:val="28"/>
    </w:rPr>
  </w:style>
  <w:style w:type="character" w:customStyle="1" w:styleId="WW8Num26z0">
    <w:name w:val="WW8Num26z0"/>
    <w:rsid w:val="00A33F9C"/>
    <w:rPr>
      <w:rFonts w:ascii="Times New Roman" w:hAnsi="Times New Roman" w:cs="Times New Roman"/>
    </w:rPr>
  </w:style>
  <w:style w:type="character" w:customStyle="1" w:styleId="WW8Num26z1">
    <w:name w:val="WW8Num26z1"/>
    <w:rsid w:val="00A33F9C"/>
    <w:rPr>
      <w:rFonts w:ascii="Courier New" w:hAnsi="Courier New" w:cs="Courier New"/>
    </w:rPr>
  </w:style>
  <w:style w:type="character" w:customStyle="1" w:styleId="WW8Num26z2">
    <w:name w:val="WW8Num26z2"/>
    <w:rsid w:val="00A33F9C"/>
    <w:rPr>
      <w:rFonts w:ascii="Wingdings" w:hAnsi="Wingdings"/>
    </w:rPr>
  </w:style>
  <w:style w:type="character" w:customStyle="1" w:styleId="WW8Num26z3">
    <w:name w:val="WW8Num26z3"/>
    <w:rsid w:val="00A33F9C"/>
    <w:rPr>
      <w:rFonts w:ascii="Symbol" w:hAnsi="Symbol"/>
    </w:rPr>
  </w:style>
  <w:style w:type="character" w:customStyle="1" w:styleId="WW8Num27z0">
    <w:name w:val="WW8Num27z0"/>
    <w:rsid w:val="00A33F9C"/>
    <w:rPr>
      <w:rFonts w:ascii="Times New Roman" w:hAnsi="Times New Roman" w:cs="Times New Roman"/>
    </w:rPr>
  </w:style>
  <w:style w:type="character" w:customStyle="1" w:styleId="WW8Num27z1">
    <w:name w:val="WW8Num27z1"/>
    <w:rsid w:val="00A33F9C"/>
    <w:rPr>
      <w:rFonts w:ascii="Courier New" w:hAnsi="Courier New" w:cs="Courier New"/>
    </w:rPr>
  </w:style>
  <w:style w:type="character" w:customStyle="1" w:styleId="WW8Num27z2">
    <w:name w:val="WW8Num27z2"/>
    <w:rsid w:val="00A33F9C"/>
    <w:rPr>
      <w:rFonts w:ascii="Wingdings" w:hAnsi="Wingdings"/>
    </w:rPr>
  </w:style>
  <w:style w:type="character" w:customStyle="1" w:styleId="WW8Num27z3">
    <w:name w:val="WW8Num27z3"/>
    <w:rsid w:val="00A33F9C"/>
    <w:rPr>
      <w:rFonts w:ascii="Symbol" w:hAnsi="Symbol"/>
    </w:rPr>
  </w:style>
  <w:style w:type="character" w:customStyle="1" w:styleId="WW8Num28z0">
    <w:name w:val="WW8Num28z0"/>
    <w:rsid w:val="00A33F9C"/>
    <w:rPr>
      <w:rFonts w:ascii="Times New Roman" w:hAnsi="Times New Roman" w:cs="Times New Roman"/>
    </w:rPr>
  </w:style>
  <w:style w:type="character" w:customStyle="1" w:styleId="WW8Num28z1">
    <w:name w:val="WW8Num28z1"/>
    <w:rsid w:val="00A33F9C"/>
    <w:rPr>
      <w:rFonts w:ascii="Courier New" w:hAnsi="Courier New" w:cs="Courier New"/>
    </w:rPr>
  </w:style>
  <w:style w:type="character" w:customStyle="1" w:styleId="WW8Num28z2">
    <w:name w:val="WW8Num28z2"/>
    <w:rsid w:val="00A33F9C"/>
    <w:rPr>
      <w:rFonts w:ascii="Wingdings" w:hAnsi="Wingdings"/>
    </w:rPr>
  </w:style>
  <w:style w:type="character" w:customStyle="1" w:styleId="WW8Num28z3">
    <w:name w:val="WW8Num28z3"/>
    <w:rsid w:val="00A33F9C"/>
    <w:rPr>
      <w:rFonts w:ascii="Symbol" w:hAnsi="Symbol"/>
    </w:rPr>
  </w:style>
  <w:style w:type="character" w:customStyle="1" w:styleId="WW8Num29z0">
    <w:name w:val="WW8Num29z0"/>
    <w:rsid w:val="00A33F9C"/>
    <w:rPr>
      <w:rFonts w:ascii="Times New Roman" w:hAnsi="Times New Roman" w:cs="Times New Roman"/>
    </w:rPr>
  </w:style>
  <w:style w:type="character" w:customStyle="1" w:styleId="WW8Num29z1">
    <w:name w:val="WW8Num29z1"/>
    <w:rsid w:val="00A33F9C"/>
    <w:rPr>
      <w:rFonts w:ascii="Courier New" w:hAnsi="Courier New" w:cs="Courier New"/>
    </w:rPr>
  </w:style>
  <w:style w:type="character" w:customStyle="1" w:styleId="WW8Num29z2">
    <w:name w:val="WW8Num29z2"/>
    <w:rsid w:val="00A33F9C"/>
    <w:rPr>
      <w:rFonts w:ascii="Wingdings" w:hAnsi="Wingdings"/>
    </w:rPr>
  </w:style>
  <w:style w:type="character" w:customStyle="1" w:styleId="WW8Num29z3">
    <w:name w:val="WW8Num29z3"/>
    <w:rsid w:val="00A33F9C"/>
    <w:rPr>
      <w:rFonts w:ascii="Symbol" w:hAnsi="Symbol"/>
    </w:rPr>
  </w:style>
  <w:style w:type="character" w:customStyle="1" w:styleId="WW8Num30z0">
    <w:name w:val="WW8Num30z0"/>
    <w:rsid w:val="00A33F9C"/>
    <w:rPr>
      <w:rFonts w:ascii="Times New Roman" w:hAnsi="Times New Roman" w:cs="Times New Roman"/>
    </w:rPr>
  </w:style>
  <w:style w:type="character" w:customStyle="1" w:styleId="WW8Num30z1">
    <w:name w:val="WW8Num30z1"/>
    <w:rsid w:val="00A33F9C"/>
    <w:rPr>
      <w:rFonts w:ascii="Courier New" w:hAnsi="Courier New" w:cs="Courier New"/>
    </w:rPr>
  </w:style>
  <w:style w:type="character" w:customStyle="1" w:styleId="WW8Num30z2">
    <w:name w:val="WW8Num30z2"/>
    <w:rsid w:val="00A33F9C"/>
    <w:rPr>
      <w:rFonts w:ascii="Wingdings" w:hAnsi="Wingdings"/>
    </w:rPr>
  </w:style>
  <w:style w:type="character" w:customStyle="1" w:styleId="WW8Num30z3">
    <w:name w:val="WW8Num30z3"/>
    <w:rsid w:val="00A33F9C"/>
    <w:rPr>
      <w:rFonts w:ascii="Symbol" w:hAnsi="Symbol"/>
    </w:rPr>
  </w:style>
  <w:style w:type="character" w:customStyle="1" w:styleId="WW8Num31z0">
    <w:name w:val="WW8Num31z0"/>
    <w:rsid w:val="00A33F9C"/>
    <w:rPr>
      <w:rFonts w:ascii="Times New Roman" w:hAnsi="Times New Roman" w:cs="Times New Roman"/>
    </w:rPr>
  </w:style>
  <w:style w:type="character" w:customStyle="1" w:styleId="WW8Num31z1">
    <w:name w:val="WW8Num31z1"/>
    <w:rsid w:val="00A33F9C"/>
    <w:rPr>
      <w:rFonts w:ascii="Courier New" w:hAnsi="Courier New" w:cs="Courier New"/>
    </w:rPr>
  </w:style>
  <w:style w:type="character" w:customStyle="1" w:styleId="WW8Num31z2">
    <w:name w:val="WW8Num31z2"/>
    <w:rsid w:val="00A33F9C"/>
    <w:rPr>
      <w:rFonts w:ascii="Wingdings" w:hAnsi="Wingdings"/>
    </w:rPr>
  </w:style>
  <w:style w:type="character" w:customStyle="1" w:styleId="WW8Num31z3">
    <w:name w:val="WW8Num31z3"/>
    <w:rsid w:val="00A33F9C"/>
    <w:rPr>
      <w:rFonts w:ascii="Symbol" w:hAnsi="Symbol"/>
    </w:rPr>
  </w:style>
  <w:style w:type="character" w:customStyle="1" w:styleId="WW8Num32z0">
    <w:name w:val="WW8Num32z0"/>
    <w:rsid w:val="00A33F9C"/>
    <w:rPr>
      <w:rFonts w:cs="Times New Roman"/>
    </w:rPr>
  </w:style>
  <w:style w:type="character" w:customStyle="1" w:styleId="WW8Num33z0">
    <w:name w:val="WW8Num33z0"/>
    <w:rsid w:val="00A33F9C"/>
    <w:rPr>
      <w:rFonts w:ascii="Times New Roman" w:hAnsi="Times New Roman" w:cs="Times New Roman"/>
    </w:rPr>
  </w:style>
  <w:style w:type="character" w:customStyle="1" w:styleId="WW8Num33z1">
    <w:name w:val="WW8Num33z1"/>
    <w:rsid w:val="00A33F9C"/>
    <w:rPr>
      <w:rFonts w:ascii="Courier New" w:hAnsi="Courier New" w:cs="Courier New"/>
    </w:rPr>
  </w:style>
  <w:style w:type="character" w:customStyle="1" w:styleId="WW8Num33z2">
    <w:name w:val="WW8Num33z2"/>
    <w:rsid w:val="00A33F9C"/>
    <w:rPr>
      <w:rFonts w:ascii="Wingdings" w:hAnsi="Wingdings"/>
    </w:rPr>
  </w:style>
  <w:style w:type="character" w:customStyle="1" w:styleId="WW8Num33z3">
    <w:name w:val="WW8Num33z3"/>
    <w:rsid w:val="00A33F9C"/>
    <w:rPr>
      <w:rFonts w:ascii="Symbol" w:hAnsi="Symbol"/>
    </w:rPr>
  </w:style>
  <w:style w:type="character" w:customStyle="1" w:styleId="WW8Num34z0">
    <w:name w:val="WW8Num34z0"/>
    <w:rsid w:val="00A33F9C"/>
    <w:rPr>
      <w:rFonts w:ascii="Times New Roman" w:hAnsi="Times New Roman" w:cs="Times New Roman"/>
    </w:rPr>
  </w:style>
  <w:style w:type="character" w:customStyle="1" w:styleId="WW8Num34z1">
    <w:name w:val="WW8Num34z1"/>
    <w:rsid w:val="00A33F9C"/>
    <w:rPr>
      <w:rFonts w:ascii="Courier New" w:hAnsi="Courier New" w:cs="Courier New"/>
    </w:rPr>
  </w:style>
  <w:style w:type="character" w:customStyle="1" w:styleId="WW8Num34z2">
    <w:name w:val="WW8Num34z2"/>
    <w:rsid w:val="00A33F9C"/>
    <w:rPr>
      <w:rFonts w:ascii="Wingdings" w:hAnsi="Wingdings"/>
    </w:rPr>
  </w:style>
  <w:style w:type="character" w:customStyle="1" w:styleId="WW8Num34z3">
    <w:name w:val="WW8Num34z3"/>
    <w:rsid w:val="00A33F9C"/>
    <w:rPr>
      <w:rFonts w:ascii="Symbol" w:hAnsi="Symbol"/>
    </w:rPr>
  </w:style>
  <w:style w:type="character" w:customStyle="1" w:styleId="WW8Num35z0">
    <w:name w:val="WW8Num35z0"/>
    <w:rsid w:val="00A33F9C"/>
    <w:rPr>
      <w:rFonts w:ascii="Times New Roman" w:hAnsi="Times New Roman" w:cs="Times New Roman"/>
    </w:rPr>
  </w:style>
  <w:style w:type="character" w:customStyle="1" w:styleId="WW8Num35z1">
    <w:name w:val="WW8Num35z1"/>
    <w:rsid w:val="00A33F9C"/>
    <w:rPr>
      <w:rFonts w:ascii="Courier New" w:hAnsi="Courier New" w:cs="Courier New"/>
    </w:rPr>
  </w:style>
  <w:style w:type="character" w:customStyle="1" w:styleId="WW8Num35z2">
    <w:name w:val="WW8Num35z2"/>
    <w:rsid w:val="00A33F9C"/>
    <w:rPr>
      <w:rFonts w:ascii="Wingdings" w:hAnsi="Wingdings"/>
    </w:rPr>
  </w:style>
  <w:style w:type="character" w:customStyle="1" w:styleId="WW8Num35z3">
    <w:name w:val="WW8Num35z3"/>
    <w:rsid w:val="00A33F9C"/>
    <w:rPr>
      <w:rFonts w:ascii="Symbol" w:hAnsi="Symbol"/>
    </w:rPr>
  </w:style>
  <w:style w:type="character" w:customStyle="1" w:styleId="WW8Num36z0">
    <w:name w:val="WW8Num36z0"/>
    <w:rsid w:val="00A33F9C"/>
    <w:rPr>
      <w:rFonts w:ascii="Times New Roman" w:hAnsi="Times New Roman" w:cs="Times New Roman"/>
    </w:rPr>
  </w:style>
  <w:style w:type="character" w:customStyle="1" w:styleId="WW8Num36z1">
    <w:name w:val="WW8Num36z1"/>
    <w:rsid w:val="00A33F9C"/>
    <w:rPr>
      <w:rFonts w:ascii="Courier New" w:hAnsi="Courier New" w:cs="Courier New"/>
    </w:rPr>
  </w:style>
  <w:style w:type="character" w:customStyle="1" w:styleId="WW8Num36z2">
    <w:name w:val="WW8Num36z2"/>
    <w:rsid w:val="00A33F9C"/>
    <w:rPr>
      <w:rFonts w:ascii="Wingdings" w:hAnsi="Wingdings"/>
    </w:rPr>
  </w:style>
  <w:style w:type="character" w:customStyle="1" w:styleId="WW8Num36z3">
    <w:name w:val="WW8Num36z3"/>
    <w:rsid w:val="00A33F9C"/>
    <w:rPr>
      <w:rFonts w:ascii="Symbol" w:hAnsi="Symbol"/>
    </w:rPr>
  </w:style>
  <w:style w:type="character" w:customStyle="1" w:styleId="WW8Num37z0">
    <w:name w:val="WW8Num37z0"/>
    <w:rsid w:val="00A33F9C"/>
    <w:rPr>
      <w:rFonts w:ascii="Times New Roman" w:hAnsi="Times New Roman" w:cs="Times New Roman"/>
    </w:rPr>
  </w:style>
  <w:style w:type="character" w:customStyle="1" w:styleId="WW8Num37z1">
    <w:name w:val="WW8Num37z1"/>
    <w:rsid w:val="00A33F9C"/>
    <w:rPr>
      <w:rFonts w:ascii="Courier New" w:hAnsi="Courier New" w:cs="Courier New"/>
    </w:rPr>
  </w:style>
  <w:style w:type="character" w:customStyle="1" w:styleId="WW8Num37z2">
    <w:name w:val="WW8Num37z2"/>
    <w:rsid w:val="00A33F9C"/>
    <w:rPr>
      <w:rFonts w:ascii="Wingdings" w:hAnsi="Wingdings"/>
    </w:rPr>
  </w:style>
  <w:style w:type="character" w:customStyle="1" w:styleId="WW8Num37z3">
    <w:name w:val="WW8Num37z3"/>
    <w:rsid w:val="00A33F9C"/>
    <w:rPr>
      <w:rFonts w:ascii="Symbol" w:hAnsi="Symbol"/>
    </w:rPr>
  </w:style>
  <w:style w:type="character" w:customStyle="1" w:styleId="WW8Num38z0">
    <w:name w:val="WW8Num38z0"/>
    <w:rsid w:val="00A33F9C"/>
    <w:rPr>
      <w:rFonts w:ascii="Times New Roman" w:hAnsi="Times New Roman" w:cs="Times New Roman"/>
    </w:rPr>
  </w:style>
  <w:style w:type="character" w:customStyle="1" w:styleId="WW8Num38z1">
    <w:name w:val="WW8Num38z1"/>
    <w:rsid w:val="00A33F9C"/>
    <w:rPr>
      <w:rFonts w:ascii="Courier New" w:hAnsi="Courier New" w:cs="Courier New"/>
    </w:rPr>
  </w:style>
  <w:style w:type="character" w:customStyle="1" w:styleId="WW8Num38z2">
    <w:name w:val="WW8Num38z2"/>
    <w:rsid w:val="00A33F9C"/>
    <w:rPr>
      <w:rFonts w:ascii="Wingdings" w:hAnsi="Wingdings"/>
    </w:rPr>
  </w:style>
  <w:style w:type="character" w:customStyle="1" w:styleId="WW8Num38z3">
    <w:name w:val="WW8Num38z3"/>
    <w:rsid w:val="00A33F9C"/>
    <w:rPr>
      <w:rFonts w:ascii="Symbol" w:hAnsi="Symbol"/>
    </w:rPr>
  </w:style>
  <w:style w:type="character" w:customStyle="1" w:styleId="WW8Num40z0">
    <w:name w:val="WW8Num40z0"/>
    <w:rsid w:val="00A33F9C"/>
    <w:rPr>
      <w:rFonts w:ascii="Times New Roman" w:hAnsi="Times New Roman" w:cs="Times New Roman"/>
    </w:rPr>
  </w:style>
  <w:style w:type="character" w:customStyle="1" w:styleId="WW8Num40z1">
    <w:name w:val="WW8Num40z1"/>
    <w:rsid w:val="00A33F9C"/>
    <w:rPr>
      <w:rFonts w:ascii="Courier New" w:hAnsi="Courier New" w:cs="Courier New"/>
    </w:rPr>
  </w:style>
  <w:style w:type="character" w:customStyle="1" w:styleId="WW8Num40z2">
    <w:name w:val="WW8Num40z2"/>
    <w:rsid w:val="00A33F9C"/>
    <w:rPr>
      <w:rFonts w:ascii="Wingdings" w:hAnsi="Wingdings"/>
    </w:rPr>
  </w:style>
  <w:style w:type="character" w:customStyle="1" w:styleId="WW8Num40z3">
    <w:name w:val="WW8Num40z3"/>
    <w:rsid w:val="00A33F9C"/>
    <w:rPr>
      <w:rFonts w:ascii="Symbol" w:hAnsi="Symbol"/>
    </w:rPr>
  </w:style>
  <w:style w:type="character" w:customStyle="1" w:styleId="WW8Num41z0">
    <w:name w:val="WW8Num41z0"/>
    <w:rsid w:val="00A33F9C"/>
    <w:rPr>
      <w:rFonts w:ascii="Times New Roman" w:hAnsi="Times New Roman" w:cs="Times New Roman"/>
    </w:rPr>
  </w:style>
  <w:style w:type="character" w:customStyle="1" w:styleId="WW8Num41z1">
    <w:name w:val="WW8Num41z1"/>
    <w:rsid w:val="00A33F9C"/>
    <w:rPr>
      <w:rFonts w:ascii="Courier New" w:hAnsi="Courier New" w:cs="Courier New"/>
    </w:rPr>
  </w:style>
  <w:style w:type="character" w:customStyle="1" w:styleId="WW8Num41z2">
    <w:name w:val="WW8Num41z2"/>
    <w:rsid w:val="00A33F9C"/>
    <w:rPr>
      <w:rFonts w:ascii="Wingdings" w:hAnsi="Wingdings"/>
    </w:rPr>
  </w:style>
  <w:style w:type="character" w:customStyle="1" w:styleId="WW8Num41z3">
    <w:name w:val="WW8Num41z3"/>
    <w:rsid w:val="00A33F9C"/>
    <w:rPr>
      <w:rFonts w:ascii="Symbol" w:hAnsi="Symbol"/>
    </w:rPr>
  </w:style>
  <w:style w:type="character" w:customStyle="1" w:styleId="WW8Num42z0">
    <w:name w:val="WW8Num42z0"/>
    <w:rsid w:val="00A33F9C"/>
    <w:rPr>
      <w:rFonts w:ascii="Times New Roman" w:hAnsi="Times New Roman" w:cs="Times New Roman"/>
    </w:rPr>
  </w:style>
  <w:style w:type="character" w:customStyle="1" w:styleId="WW8Num42z1">
    <w:name w:val="WW8Num42z1"/>
    <w:rsid w:val="00A33F9C"/>
    <w:rPr>
      <w:rFonts w:ascii="Courier New" w:hAnsi="Courier New" w:cs="Courier New"/>
    </w:rPr>
  </w:style>
  <w:style w:type="character" w:customStyle="1" w:styleId="WW8Num42z2">
    <w:name w:val="WW8Num42z2"/>
    <w:rsid w:val="00A33F9C"/>
    <w:rPr>
      <w:rFonts w:ascii="Wingdings" w:hAnsi="Wingdings"/>
    </w:rPr>
  </w:style>
  <w:style w:type="character" w:customStyle="1" w:styleId="WW8Num42z3">
    <w:name w:val="WW8Num42z3"/>
    <w:rsid w:val="00A33F9C"/>
    <w:rPr>
      <w:rFonts w:ascii="Symbol" w:hAnsi="Symbol"/>
    </w:rPr>
  </w:style>
  <w:style w:type="character" w:customStyle="1" w:styleId="WW8Num43z0">
    <w:name w:val="WW8Num43z0"/>
    <w:rsid w:val="00A33F9C"/>
    <w:rPr>
      <w:rFonts w:ascii="Symbol" w:hAnsi="Symbol"/>
    </w:rPr>
  </w:style>
  <w:style w:type="character" w:customStyle="1" w:styleId="WW8Num43z1">
    <w:name w:val="WW8Num43z1"/>
    <w:rsid w:val="00A33F9C"/>
    <w:rPr>
      <w:rFonts w:ascii="Courier New" w:hAnsi="Courier New" w:cs="Courier New"/>
    </w:rPr>
  </w:style>
  <w:style w:type="character" w:customStyle="1" w:styleId="WW8Num43z2">
    <w:name w:val="WW8Num43z2"/>
    <w:rsid w:val="00A33F9C"/>
    <w:rPr>
      <w:rFonts w:ascii="Wingdings" w:hAnsi="Wingdings"/>
    </w:rPr>
  </w:style>
  <w:style w:type="character" w:customStyle="1" w:styleId="WW8Num44z0">
    <w:name w:val="WW8Num44z0"/>
    <w:rsid w:val="00A33F9C"/>
    <w:rPr>
      <w:rFonts w:ascii="Times New Roman" w:hAnsi="Times New Roman" w:cs="Times New Roman"/>
    </w:rPr>
  </w:style>
  <w:style w:type="character" w:customStyle="1" w:styleId="WW8Num44z1">
    <w:name w:val="WW8Num44z1"/>
    <w:rsid w:val="00A33F9C"/>
    <w:rPr>
      <w:rFonts w:ascii="Courier New" w:hAnsi="Courier New" w:cs="Courier New"/>
    </w:rPr>
  </w:style>
  <w:style w:type="character" w:customStyle="1" w:styleId="WW8Num44z2">
    <w:name w:val="WW8Num44z2"/>
    <w:rsid w:val="00A33F9C"/>
    <w:rPr>
      <w:rFonts w:ascii="Wingdings" w:hAnsi="Wingdings"/>
    </w:rPr>
  </w:style>
  <w:style w:type="character" w:customStyle="1" w:styleId="WW8Num44z3">
    <w:name w:val="WW8Num44z3"/>
    <w:rsid w:val="00A33F9C"/>
    <w:rPr>
      <w:rFonts w:ascii="Symbol" w:hAnsi="Symbol"/>
    </w:rPr>
  </w:style>
  <w:style w:type="character" w:customStyle="1" w:styleId="10">
    <w:name w:val="Основной шрифт абзаца1"/>
    <w:rsid w:val="00A33F9C"/>
  </w:style>
  <w:style w:type="character" w:customStyle="1" w:styleId="11">
    <w:name w:val="Заголовок 1 Знак"/>
    <w:rsid w:val="00A33F9C"/>
    <w:rPr>
      <w:sz w:val="24"/>
    </w:rPr>
  </w:style>
  <w:style w:type="character" w:customStyle="1" w:styleId="20">
    <w:name w:val="Заголовок 2 Знак"/>
    <w:rsid w:val="00A33F9C"/>
    <w:rPr>
      <w:sz w:val="24"/>
    </w:rPr>
  </w:style>
  <w:style w:type="character" w:customStyle="1" w:styleId="30">
    <w:name w:val="Заголовок 3 Знак"/>
    <w:rsid w:val="00A33F9C"/>
    <w:rPr>
      <w:b/>
      <w:sz w:val="40"/>
    </w:rPr>
  </w:style>
  <w:style w:type="character" w:customStyle="1" w:styleId="40">
    <w:name w:val="Заголовок 4 Знак"/>
    <w:rsid w:val="00A33F9C"/>
    <w:rPr>
      <w:b/>
      <w:bCs/>
      <w:sz w:val="28"/>
      <w:szCs w:val="28"/>
    </w:rPr>
  </w:style>
  <w:style w:type="character" w:customStyle="1" w:styleId="50">
    <w:name w:val="Заголовок 5 Знак"/>
    <w:rsid w:val="00A33F9C"/>
    <w:rPr>
      <w:b/>
      <w:bCs/>
      <w:i/>
      <w:iCs/>
      <w:sz w:val="26"/>
      <w:szCs w:val="26"/>
    </w:rPr>
  </w:style>
  <w:style w:type="character" w:customStyle="1" w:styleId="a3">
    <w:name w:val="Текст сноски Знак"/>
    <w:basedOn w:val="10"/>
    <w:rsid w:val="00A33F9C"/>
  </w:style>
  <w:style w:type="character" w:customStyle="1" w:styleId="a4">
    <w:name w:val="Символ сноски"/>
    <w:rsid w:val="00A33F9C"/>
    <w:rPr>
      <w:vertAlign w:val="superscript"/>
    </w:rPr>
  </w:style>
  <w:style w:type="character" w:customStyle="1" w:styleId="a5">
    <w:name w:val="Верхний колонтитул Знак"/>
    <w:basedOn w:val="10"/>
    <w:rsid w:val="00A33F9C"/>
  </w:style>
  <w:style w:type="character" w:customStyle="1" w:styleId="a6">
    <w:name w:val="Нижний колонтитул Знак"/>
    <w:basedOn w:val="10"/>
    <w:rsid w:val="00A33F9C"/>
  </w:style>
  <w:style w:type="character" w:customStyle="1" w:styleId="a7">
    <w:name w:val="Текст выноски Знак"/>
    <w:rsid w:val="00A33F9C"/>
    <w:rPr>
      <w:rFonts w:ascii="Tahoma" w:hAnsi="Tahoma" w:cs="Tahoma"/>
      <w:sz w:val="16"/>
      <w:szCs w:val="16"/>
    </w:rPr>
  </w:style>
  <w:style w:type="character" w:styleId="a8">
    <w:name w:val="page number"/>
    <w:rsid w:val="00A33F9C"/>
  </w:style>
  <w:style w:type="character" w:customStyle="1" w:styleId="a9">
    <w:name w:val="Гипертекстовая ссылка"/>
    <w:rsid w:val="00A33F9C"/>
    <w:rPr>
      <w:b/>
      <w:bCs/>
      <w:color w:val="008000"/>
    </w:rPr>
  </w:style>
  <w:style w:type="character" w:customStyle="1" w:styleId="31">
    <w:name w:val="Основной текст 3 Знак"/>
    <w:rsid w:val="00A33F9C"/>
    <w:rPr>
      <w:sz w:val="16"/>
      <w:szCs w:val="16"/>
    </w:rPr>
  </w:style>
  <w:style w:type="character" w:styleId="aa">
    <w:name w:val="Hyperlink"/>
    <w:rsid w:val="00A33F9C"/>
    <w:rPr>
      <w:color w:val="0000FF"/>
      <w:u w:val="single"/>
    </w:rPr>
  </w:style>
  <w:style w:type="character" w:styleId="ab">
    <w:name w:val="FollowedHyperlink"/>
    <w:rsid w:val="00A33F9C"/>
    <w:rPr>
      <w:color w:val="800080"/>
      <w:u w:val="single"/>
    </w:rPr>
  </w:style>
  <w:style w:type="character" w:customStyle="1" w:styleId="12">
    <w:name w:val="Знак примечания1"/>
    <w:rsid w:val="00A33F9C"/>
    <w:rPr>
      <w:sz w:val="16"/>
      <w:szCs w:val="16"/>
    </w:rPr>
  </w:style>
  <w:style w:type="character" w:customStyle="1" w:styleId="ac">
    <w:name w:val="Текст примечания Знак"/>
    <w:basedOn w:val="10"/>
    <w:rsid w:val="00A33F9C"/>
  </w:style>
  <w:style w:type="character" w:customStyle="1" w:styleId="ad">
    <w:name w:val="Тема примечания Знак"/>
    <w:rsid w:val="00A33F9C"/>
    <w:rPr>
      <w:b/>
      <w:bCs/>
    </w:rPr>
  </w:style>
  <w:style w:type="character" w:styleId="ae">
    <w:name w:val="footnote reference"/>
    <w:rsid w:val="00A33F9C"/>
    <w:rPr>
      <w:vertAlign w:val="superscript"/>
    </w:rPr>
  </w:style>
  <w:style w:type="character" w:customStyle="1" w:styleId="af">
    <w:name w:val="Символы концевой сноски"/>
    <w:rsid w:val="00A33F9C"/>
    <w:rPr>
      <w:vertAlign w:val="superscript"/>
    </w:rPr>
  </w:style>
  <w:style w:type="character" w:customStyle="1" w:styleId="WW-">
    <w:name w:val="WW-Символы концевой сноски"/>
    <w:rsid w:val="00A33F9C"/>
  </w:style>
  <w:style w:type="character" w:styleId="af0">
    <w:name w:val="endnote reference"/>
    <w:rsid w:val="00A33F9C"/>
    <w:rPr>
      <w:vertAlign w:val="superscript"/>
    </w:rPr>
  </w:style>
  <w:style w:type="paragraph" w:customStyle="1" w:styleId="af1">
    <w:name w:val="Заголовок"/>
    <w:basedOn w:val="a"/>
    <w:next w:val="af2"/>
    <w:rsid w:val="00A33F9C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2">
    <w:name w:val="Body Text"/>
    <w:basedOn w:val="a"/>
    <w:rsid w:val="00A33F9C"/>
    <w:pPr>
      <w:spacing w:after="120"/>
    </w:pPr>
  </w:style>
  <w:style w:type="paragraph" w:styleId="af3">
    <w:name w:val="List"/>
    <w:basedOn w:val="af2"/>
    <w:rsid w:val="00A33F9C"/>
  </w:style>
  <w:style w:type="paragraph" w:customStyle="1" w:styleId="13">
    <w:name w:val="Название1"/>
    <w:basedOn w:val="a"/>
    <w:rsid w:val="00A33F9C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4">
    <w:name w:val="Указатель1"/>
    <w:basedOn w:val="a"/>
    <w:rsid w:val="00A33F9C"/>
    <w:pPr>
      <w:suppressLineNumbers/>
    </w:pPr>
  </w:style>
  <w:style w:type="paragraph" w:customStyle="1" w:styleId="ConsPlusNonformat">
    <w:name w:val="ConsPlusNonformat"/>
    <w:rsid w:val="00A33F9C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Title">
    <w:name w:val="ConsPlusTitle"/>
    <w:rsid w:val="00A33F9C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paragraph" w:customStyle="1" w:styleId="ConsNormal">
    <w:name w:val="ConsNormal"/>
    <w:rsid w:val="00A33F9C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ConsPlusNormal">
    <w:name w:val="ConsPlusNormal"/>
    <w:rsid w:val="00A33F9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4">
    <w:name w:val="footnote text"/>
    <w:basedOn w:val="a"/>
    <w:rsid w:val="00A33F9C"/>
  </w:style>
  <w:style w:type="paragraph" w:customStyle="1" w:styleId="15">
    <w:name w:val="Абзац списка1"/>
    <w:basedOn w:val="a"/>
    <w:rsid w:val="00A33F9C"/>
    <w:pPr>
      <w:widowControl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af5">
    <w:name w:val="header"/>
    <w:basedOn w:val="a"/>
    <w:rsid w:val="00A33F9C"/>
    <w:pPr>
      <w:tabs>
        <w:tab w:val="center" w:pos="4153"/>
        <w:tab w:val="right" w:pos="8306"/>
      </w:tabs>
    </w:pPr>
  </w:style>
  <w:style w:type="paragraph" w:styleId="af6">
    <w:name w:val="footer"/>
    <w:basedOn w:val="a"/>
    <w:rsid w:val="00A33F9C"/>
    <w:pPr>
      <w:tabs>
        <w:tab w:val="center" w:pos="4153"/>
        <w:tab w:val="right" w:pos="8306"/>
      </w:tabs>
    </w:pPr>
  </w:style>
  <w:style w:type="paragraph" w:customStyle="1" w:styleId="16">
    <w:name w:val="Название объекта1"/>
    <w:basedOn w:val="a"/>
    <w:next w:val="a"/>
    <w:rsid w:val="00A33F9C"/>
    <w:pPr>
      <w:widowControl/>
      <w:jc w:val="center"/>
    </w:pPr>
    <w:rPr>
      <w:b/>
      <w:sz w:val="40"/>
    </w:rPr>
  </w:style>
  <w:style w:type="paragraph" w:styleId="af7">
    <w:name w:val="Balloon Text"/>
    <w:basedOn w:val="a"/>
    <w:rsid w:val="00A33F9C"/>
    <w:rPr>
      <w:rFonts w:ascii="Tahoma" w:hAnsi="Tahoma" w:cs="Tahoma"/>
      <w:sz w:val="16"/>
      <w:szCs w:val="16"/>
    </w:rPr>
  </w:style>
  <w:style w:type="paragraph" w:customStyle="1" w:styleId="310">
    <w:name w:val="Основной текст 31"/>
    <w:basedOn w:val="a"/>
    <w:rsid w:val="00A33F9C"/>
    <w:pPr>
      <w:spacing w:after="120"/>
    </w:pPr>
    <w:rPr>
      <w:sz w:val="16"/>
      <w:szCs w:val="16"/>
    </w:rPr>
  </w:style>
  <w:style w:type="paragraph" w:customStyle="1" w:styleId="ConsTitle">
    <w:name w:val="ConsTitle"/>
    <w:rsid w:val="00A33F9C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customStyle="1" w:styleId="ConsPlusCell">
    <w:name w:val="ConsPlusCell"/>
    <w:rsid w:val="00A33F9C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f8">
    <w:name w:val="Таблицы (моноширинный)"/>
    <w:basedOn w:val="a"/>
    <w:next w:val="a"/>
    <w:rsid w:val="00A33F9C"/>
    <w:pPr>
      <w:autoSpaceDE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17">
    <w:name w:val="Текст примечания1"/>
    <w:basedOn w:val="a"/>
    <w:rsid w:val="00A33F9C"/>
  </w:style>
  <w:style w:type="paragraph" w:styleId="af9">
    <w:name w:val="annotation subject"/>
    <w:basedOn w:val="17"/>
    <w:next w:val="17"/>
    <w:rsid w:val="00A33F9C"/>
    <w:rPr>
      <w:b/>
      <w:bCs/>
    </w:rPr>
  </w:style>
  <w:style w:type="paragraph" w:customStyle="1" w:styleId="Doc-0">
    <w:name w:val="Doc-Текст"/>
    <w:rsid w:val="00A33F9C"/>
    <w:pPr>
      <w:widowControl w:val="0"/>
      <w:suppressAutoHyphens/>
      <w:spacing w:line="360" w:lineRule="auto"/>
      <w:ind w:firstLine="709"/>
      <w:jc w:val="both"/>
    </w:pPr>
    <w:rPr>
      <w:rFonts w:eastAsia="Arial"/>
      <w:sz w:val="24"/>
      <w:lang w:eastAsia="ar-SA"/>
    </w:rPr>
  </w:style>
  <w:style w:type="paragraph" w:customStyle="1" w:styleId="Doc-">
    <w:name w:val="Doc-Маркированный список"/>
    <w:basedOn w:val="Doc-0"/>
    <w:rsid w:val="00A33F9C"/>
    <w:pPr>
      <w:numPr>
        <w:numId w:val="3"/>
      </w:numPr>
      <w:tabs>
        <w:tab w:val="left" w:pos="993"/>
      </w:tabs>
      <w:textAlignment w:val="baseline"/>
    </w:pPr>
    <w:rPr>
      <w:szCs w:val="24"/>
    </w:rPr>
  </w:style>
  <w:style w:type="paragraph" w:customStyle="1" w:styleId="afa">
    <w:name w:val="Содержимое таблицы"/>
    <w:basedOn w:val="a"/>
    <w:rsid w:val="00A33F9C"/>
    <w:pPr>
      <w:suppressLineNumbers/>
    </w:pPr>
  </w:style>
  <w:style w:type="paragraph" w:customStyle="1" w:styleId="afb">
    <w:name w:val="Заголовок таблицы"/>
    <w:basedOn w:val="afa"/>
    <w:rsid w:val="00A33F9C"/>
    <w:pPr>
      <w:jc w:val="center"/>
    </w:pPr>
    <w:rPr>
      <w:b/>
      <w:bCs/>
    </w:rPr>
  </w:style>
  <w:style w:type="paragraph" w:customStyle="1" w:styleId="afc">
    <w:name w:val="Содержимое врезки"/>
    <w:basedOn w:val="af2"/>
    <w:rsid w:val="00A33F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92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940CB3-1897-4006-A201-531B5C364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Microsoft</Company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urist3</dc:creator>
  <cp:lastModifiedBy>User</cp:lastModifiedBy>
  <cp:revision>6</cp:revision>
  <cp:lastPrinted>2023-10-27T11:32:00Z</cp:lastPrinted>
  <dcterms:created xsi:type="dcterms:W3CDTF">2023-11-01T12:25:00Z</dcterms:created>
  <dcterms:modified xsi:type="dcterms:W3CDTF">2023-11-14T10:34:00Z</dcterms:modified>
</cp:coreProperties>
</file>